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9EBFD" w14:textId="77777777" w:rsidR="00757E12" w:rsidRPr="00CF6636" w:rsidRDefault="003953E5" w:rsidP="00CF6636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094160AD">
          <v:group id="_x0000_s1050" style="position:absolute;left:0;text-align:left;margin-left:36pt;margin-top:102.7pt;width:546.75pt;height:.75pt;z-index:-251664896;mso-position-horizontal-relative:page;mso-position-vertical-relative:page" coordorigin="720,2054" coordsize="10935,15">
            <v:shape id="_x0000_s1051" style="position:absolute;left:720;top:2054;width:10935;height:15" coordorigin="720,2054" coordsize="10935,15" path="m720,2054r10935,15e" filled="f" strokeweight=".96pt">
              <v:path arrowok="t"/>
            </v:shape>
            <w10:wrap anchorx="page" anchory="page"/>
          </v:group>
        </w:pict>
      </w:r>
      <w:r w:rsidRPr="00CF6636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Coll</w:t>
      </w:r>
      <w:r w:rsidRPr="00CF6636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</w:t>
      </w:r>
      <w:r w:rsidRPr="00CF6636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g</w:t>
      </w:r>
      <w:r w:rsidRPr="00CF6636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  <w:r w:rsidRPr="00CF6636">
        <w:rPr>
          <w:rFonts w:asciiTheme="minorHAnsi" w:eastAsia="Corbel" w:hAnsiTheme="minorHAnsi" w:cstheme="minorHAnsi"/>
          <w:b/>
          <w:color w:val="C00000"/>
          <w:spacing w:val="-13"/>
          <w:position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CF6636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f</w:t>
      </w:r>
      <w:r w:rsidRPr="00CF6636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Eng</w:t>
      </w:r>
      <w:r w:rsidRPr="00CF6636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CF6636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ee</w:t>
      </w:r>
      <w:r w:rsidRPr="00CF6636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r</w:t>
      </w:r>
      <w:r w:rsidRPr="00CF6636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ng</w:t>
      </w:r>
    </w:p>
    <w:p w14:paraId="049F3902" w14:textId="77777777" w:rsidR="00757E12" w:rsidRPr="00CF6636" w:rsidRDefault="003953E5" w:rsidP="00CF6636">
      <w:pPr>
        <w:spacing w:before="7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808080"/>
          <w:spacing w:val="-1"/>
          <w:sz w:val="22"/>
          <w:szCs w:val="22"/>
        </w:rPr>
        <w:t>U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nder</w:t>
      </w:r>
      <w:r w:rsidRPr="00CF6636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g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r</w:t>
      </w:r>
      <w:r w:rsidRPr="00CF6636">
        <w:rPr>
          <w:rFonts w:asciiTheme="minorHAnsi" w:eastAsia="Corbel" w:hAnsiTheme="minorHAnsi" w:cstheme="minorHAnsi"/>
          <w:color w:val="808080"/>
          <w:spacing w:val="2"/>
          <w:sz w:val="22"/>
          <w:szCs w:val="22"/>
        </w:rPr>
        <w:t>a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d</w:t>
      </w:r>
      <w:r w:rsidRPr="00CF6636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ate</w:t>
      </w:r>
      <w:r w:rsidRPr="00CF6636">
        <w:rPr>
          <w:rFonts w:asciiTheme="minorHAnsi" w:eastAsia="Corbel" w:hAnsiTheme="minorHAnsi" w:cstheme="minorHAnsi"/>
          <w:color w:val="808080"/>
          <w:spacing w:val="-16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CF6636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CF6636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CF6636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CF6636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6B5AAB02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5F6F27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3837F5B9" w14:textId="77777777" w:rsidR="00757E12" w:rsidRPr="00CF6636" w:rsidRDefault="003953E5" w:rsidP="00CF6636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mical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h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</w:t>
      </w:r>
      <w:r w:rsidRPr="00CF6636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l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…2</w:t>
      </w:r>
    </w:p>
    <w:p w14:paraId="55DA89C8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BE493C0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mical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…3</w:t>
      </w:r>
    </w:p>
    <w:p w14:paraId="4B04FB46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928940F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Civil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…………4</w:t>
      </w:r>
    </w:p>
    <w:p w14:paraId="44C4BEF1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DE05EE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Civil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…5</w:t>
      </w:r>
    </w:p>
    <w:p w14:paraId="42966842" w14:textId="77777777" w:rsidR="00757E12" w:rsidRPr="00CF6636" w:rsidRDefault="00757E12" w:rsidP="00CF663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2A7BED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El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&amp; C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ut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ph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3BE105AB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A35167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El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&amp; C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ut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……7</w:t>
      </w:r>
    </w:p>
    <w:p w14:paraId="0E76C5EC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93989E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p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…8</w:t>
      </w:r>
    </w:p>
    <w:p w14:paraId="2252D3D8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95D56A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Mec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h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eer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(1)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…9</w:t>
      </w:r>
    </w:p>
    <w:p w14:paraId="35293C71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009B56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cha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ical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J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ume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(2)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&amp; 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tud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y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A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b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d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..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…………10</w:t>
      </w:r>
    </w:p>
    <w:p w14:paraId="5453F561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F95A7D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ials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Sc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ce &amp;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 xml:space="preserve">g 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Fr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hma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p</w:t>
      </w:r>
      <w:r w:rsidRPr="00CF6636">
        <w:rPr>
          <w:rFonts w:asciiTheme="minorHAnsi" w:eastAsia="Corbel" w:hAnsiTheme="minorHAnsi" w:cstheme="minorHAnsi"/>
          <w:color w:val="0562C1"/>
          <w:spacing w:val="2"/>
          <w:sz w:val="22"/>
          <w:szCs w:val="22"/>
          <w:u w:color="0562C1"/>
        </w:rPr>
        <w:t>h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Sample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……………11</w:t>
      </w:r>
    </w:p>
    <w:p w14:paraId="0011357F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3DF293" w14:textId="77777777" w:rsidR="00757E12" w:rsidRPr="00CF6636" w:rsidRDefault="003953E5" w:rsidP="00CF6636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  <w:sectPr w:rsidR="00757E12" w:rsidRPr="00CF6636">
          <w:pgSz w:w="12240" w:h="15840"/>
          <w:pgMar w:top="740" w:right="620" w:bottom="280" w:left="620" w:header="720" w:footer="720" w:gutter="0"/>
          <w:cols w:space="720"/>
        </w:sectPr>
      </w:pP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Ma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ter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ials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Sc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ce &amp; 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g</w:t>
      </w:r>
      <w:r w:rsidRPr="00CF6636">
        <w:rPr>
          <w:rFonts w:asciiTheme="minorHAnsi" w:eastAsia="Corbel" w:hAnsiTheme="minorHAnsi" w:cstheme="minorHAnsi"/>
          <w:color w:val="0562C1"/>
          <w:spacing w:val="-3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neer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ng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 xml:space="preserve"> J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/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en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i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o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-2"/>
          <w:sz w:val="22"/>
          <w:szCs w:val="22"/>
          <w:u w:color="0562C1"/>
        </w:rPr>
        <w:t>a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mple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 xml:space="preserve"> 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R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e</w:t>
      </w:r>
      <w:r w:rsidRPr="00CF6636">
        <w:rPr>
          <w:rFonts w:asciiTheme="minorHAnsi" w:eastAsia="Corbel" w:hAnsiTheme="minorHAnsi" w:cstheme="minorHAnsi"/>
          <w:color w:val="0562C1"/>
          <w:spacing w:val="-1"/>
          <w:sz w:val="22"/>
          <w:szCs w:val="22"/>
          <w:u w:color="0562C1"/>
        </w:rPr>
        <w:t>s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  <w:u w:color="0562C1"/>
        </w:rPr>
        <w:t>u</w:t>
      </w:r>
      <w:r w:rsidRPr="00CF6636">
        <w:rPr>
          <w:rFonts w:asciiTheme="minorHAnsi" w:eastAsia="Corbel" w:hAnsiTheme="minorHAnsi" w:cstheme="minorHAnsi"/>
          <w:color w:val="0562C1"/>
          <w:sz w:val="22"/>
          <w:szCs w:val="22"/>
          <w:u w:color="0562C1"/>
        </w:rPr>
        <w:t>me</w:t>
      </w:r>
      <w:r w:rsidRPr="00CF6636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CF6636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CF6636">
        <w:rPr>
          <w:rFonts w:asciiTheme="minorHAnsi" w:eastAsia="Corbel" w:hAnsiTheme="minorHAnsi" w:cstheme="minorHAnsi"/>
          <w:color w:val="000000"/>
          <w:sz w:val="22"/>
          <w:szCs w:val="22"/>
        </w:rPr>
        <w:t>………12</w:t>
      </w:r>
    </w:p>
    <w:p w14:paraId="45D76A4B" w14:textId="77777777" w:rsidR="00CF6636" w:rsidRPr="00CF6636" w:rsidRDefault="00CF6636" w:rsidP="00CF6636">
      <w:pPr>
        <w:spacing w:before="2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lastRenderedPageBreak/>
        <w:t>Keanan Ramirez</w:t>
      </w:r>
    </w:p>
    <w:p w14:paraId="7CE663EB" w14:textId="77777777" w:rsidR="00CF6636" w:rsidRPr="00CF6636" w:rsidRDefault="003953E5" w:rsidP="00CF6636">
      <w:pPr>
        <w:spacing w:before="28"/>
        <w:rPr>
          <w:rFonts w:asciiTheme="minorHAnsi" w:eastAsia="Book Antiqua" w:hAnsiTheme="minorHAnsi" w:cstheme="minorHAnsi"/>
          <w:b/>
          <w:spacing w:val="-37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  <w:t>A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ddress:</w:t>
      </w:r>
      <w:r w:rsidRPr="00CF6636">
        <w:rPr>
          <w:rFonts w:asciiTheme="minorHAnsi" w:eastAsia="Book Antiqua" w:hAnsiTheme="minorHAnsi" w:cstheme="minorHAnsi"/>
          <w:b/>
          <w:spacing w:val="21"/>
          <w:sz w:val="22"/>
          <w:szCs w:val="22"/>
          <w:u w:color="000000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-4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XX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es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ve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e,</w:t>
      </w:r>
      <w:r w:rsidRPr="00CF6636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XXX,</w:t>
      </w:r>
      <w:r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tts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28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9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-37"/>
          <w:sz w:val="22"/>
          <w:szCs w:val="22"/>
        </w:rPr>
        <w:t xml:space="preserve"> </w:t>
      </w:r>
    </w:p>
    <w:p w14:paraId="093E000A" w14:textId="74121F06" w:rsidR="00757E12" w:rsidRPr="00CF6636" w:rsidRDefault="003953E5" w:rsidP="00CF6636">
      <w:pPr>
        <w:spacing w:before="28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Ph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ne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  <w:r w:rsidRPr="00CF6636">
        <w:rPr>
          <w:rFonts w:asciiTheme="minorHAnsi" w:eastAsia="Book Antiqua" w:hAnsiTheme="minorHAnsi" w:cstheme="minorHAnsi"/>
          <w:b/>
          <w:spacing w:val="16"/>
          <w:sz w:val="22"/>
          <w:szCs w:val="22"/>
          <w:u w:color="000000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-3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XX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XX</w:t>
      </w:r>
      <w:r w:rsidRPr="00CF6636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-3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E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  <w:u w:color="000000"/>
        </w:rPr>
        <w:t>-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M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a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il: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 xml:space="preserve"> </w:t>
      </w:r>
      <w:r w:rsidR="00CF6636" w:rsidRPr="00CF6636">
        <w:rPr>
          <w:rFonts w:asciiTheme="minorHAnsi" w:hAnsiTheme="minorHAnsi" w:cstheme="minorHAnsi"/>
          <w:sz w:val="22"/>
          <w:szCs w:val="22"/>
        </w:rPr>
        <w:t>ramirez@gmail.</w:t>
      </w:r>
      <w:r w:rsidR="00CF6636" w:rsidRPr="00CF6636">
        <w:rPr>
          <w:rFonts w:asciiTheme="minorHAnsi" w:eastAsia="Book Antiqua" w:hAnsiTheme="minorHAnsi" w:cstheme="minorHAnsi"/>
          <w:sz w:val="22"/>
          <w:szCs w:val="22"/>
        </w:rPr>
        <w:t>com</w:t>
      </w:r>
    </w:p>
    <w:p w14:paraId="2A942267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0FF89EAE" w14:textId="77777777" w:rsidR="00757E12" w:rsidRPr="00CF6636" w:rsidRDefault="003953E5" w:rsidP="00CF6636">
      <w:pPr>
        <w:spacing w:before="22"/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b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j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t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v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4FEC3890" w14:textId="77777777" w:rsidR="00757E12" w:rsidRPr="00CF6636" w:rsidRDefault="003953E5" w:rsidP="00CF6636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ta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6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5"/>
          <w:position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rn</w:t>
      </w:r>
      <w:r w:rsidRPr="00CF6636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leve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k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il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3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expe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ie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nc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ro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a</w:t>
      </w:r>
    </w:p>
    <w:p w14:paraId="3442C91D" w14:textId="77777777" w:rsidR="00757E12" w:rsidRPr="00CF6636" w:rsidRDefault="003953E5" w:rsidP="00CF6636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ch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4"/>
          <w:w w:val="102"/>
          <w:position w:val="1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5"/>
          <w:w w:val="102"/>
          <w:position w:val="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y</w:t>
      </w:r>
    </w:p>
    <w:p w14:paraId="012A22C6" w14:textId="77777777" w:rsidR="00757E12" w:rsidRPr="00CF6636" w:rsidRDefault="003953E5" w:rsidP="00CF6636">
      <w:pPr>
        <w:spacing w:before="6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Edu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ti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</w:p>
    <w:p w14:paraId="4884B31C" w14:textId="77777777" w:rsidR="00757E12" w:rsidRPr="00CF6636" w:rsidRDefault="003953E5" w:rsidP="00CF6636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ll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iv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sity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tts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urgh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xp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ct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18</w:t>
      </w:r>
    </w:p>
    <w:p w14:paraId="25D82752" w14:textId="77777777" w:rsidR="00757E12" w:rsidRPr="00CF6636" w:rsidRDefault="003953E5" w:rsidP="00CF6636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</w:p>
    <w:p w14:paraId="7069342D" w14:textId="77777777" w:rsidR="00757E12" w:rsidRPr="00CF6636" w:rsidRDefault="003953E5" w:rsidP="00CF6636">
      <w:pPr>
        <w:spacing w:before="8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no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em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re</w:t>
      </w:r>
      <w:r w:rsidRPr="00CF6636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nc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h</w:t>
      </w:r>
    </w:p>
    <w:p w14:paraId="0F0395D1" w14:textId="77777777" w:rsidR="00757E12" w:rsidRPr="00CF6636" w:rsidRDefault="003953E5" w:rsidP="00CF6636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GPA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3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.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75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/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4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.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0</w:t>
      </w:r>
    </w:p>
    <w:p w14:paraId="179722F5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C24D50B" w14:textId="77777777" w:rsidR="00757E12" w:rsidRPr="00CF6636" w:rsidRDefault="003953E5" w:rsidP="00CF6636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R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v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ant</w:t>
      </w:r>
      <w:r w:rsidRPr="00CF6636">
        <w:rPr>
          <w:rFonts w:asciiTheme="minorHAnsi" w:eastAsia="Book Antiqua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Exper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n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4C0DB7C6" w14:textId="77777777" w:rsidR="00757E12" w:rsidRPr="00CF6636" w:rsidRDefault="003953E5" w:rsidP="00CF6636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CF6636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per</w:t>
      </w:r>
      <w:r w:rsidRPr="00CF6636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du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3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ba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n                            </w:t>
      </w:r>
      <w:r w:rsidRPr="00CF6636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y-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3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</w:p>
    <w:p w14:paraId="45500A49" w14:textId="77777777" w:rsidR="00757E12" w:rsidRPr="00CF6636" w:rsidRDefault="003953E5" w:rsidP="00CF6636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gr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uat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2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se</w:t>
      </w:r>
      <w:r w:rsidRPr="00CF6636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her</w:t>
      </w:r>
    </w:p>
    <w:p w14:paraId="2AA766D1" w14:textId="77777777" w:rsidR="00757E12" w:rsidRPr="00CF6636" w:rsidRDefault="003953E5" w:rsidP="00CF6636">
      <w:pPr>
        <w:spacing w:before="33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ed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ch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ed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gold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icles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li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es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ly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is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of</w:t>
      </w:r>
      <w:r w:rsidRPr="00CF6636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Verdana" w:hAnsiTheme="minorHAnsi" w:cstheme="minorHAnsi"/>
          <w:sz w:val="22"/>
          <w:szCs w:val="22"/>
        </w:rPr>
        <w:t>α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-s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clein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ein</w:t>
      </w:r>
    </w:p>
    <w:p w14:paraId="732020A9" w14:textId="3BC33938" w:rsidR="00757E12" w:rsidRPr="00CF6636" w:rsidRDefault="00CF6636" w:rsidP="00CF6636">
      <w:pPr>
        <w:spacing w:before="11"/>
        <w:rPr>
          <w:rFonts w:asciiTheme="minorHAnsi" w:eastAsia="Book Antiqu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ed</w:t>
      </w:r>
      <w:r w:rsidR="003953E5"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weekly</w:t>
      </w:r>
      <w:r w:rsidR="003953E5" w:rsidRPr="00CF6636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ings</w:t>
      </w:r>
      <w:r w:rsidR="003953E5"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="003953E5"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uat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="003953E5"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inci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ig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="003953E5"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ro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="003953E5"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hy</w:t>
      </w:r>
      <w:r w:rsidR="003953E5"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hy</w:t>
      </w:r>
    </w:p>
    <w:p w14:paraId="3291F133" w14:textId="4B76F940" w:rsidR="00757E12" w:rsidRPr="00CF6636" w:rsidRDefault="00CF6636" w:rsidP="00CF6636">
      <w:pPr>
        <w:spacing w:before="11"/>
        <w:rPr>
          <w:rFonts w:asciiTheme="minorHAnsi" w:eastAsia="Book Antiqua" w:hAnsiTheme="minorHAnsi" w:cstheme="minorHAnsi"/>
          <w:sz w:val="22"/>
          <w:szCs w:val="22"/>
        </w:rPr>
      </w:pPr>
      <w:r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="003953E5"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="003953E5"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re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ions</w:t>
      </w:r>
      <w:r w:rsidR="003953E5"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="003953E5"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llinois</w:t>
      </w:r>
      <w:r w:rsidR="003953E5"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mm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="003953E5"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rch</w:t>
      </w:r>
      <w:r w:rsidR="003953E5"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23DF0A78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EA1685F" w14:textId="77777777" w:rsidR="00757E12" w:rsidRPr="00CF6636" w:rsidRDefault="003953E5" w:rsidP="00CF6636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A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dd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iti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nal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Exper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e</w:t>
      </w:r>
    </w:p>
    <w:p w14:paraId="512DE8FD" w14:textId="77777777" w:rsidR="00757E12" w:rsidRPr="00CF6636" w:rsidRDefault="003953E5" w:rsidP="00CF6636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ic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tio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Me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01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5</w:t>
      </w:r>
      <w:r w:rsidRPr="00CF6636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69502200" w14:textId="77777777" w:rsidR="00757E12" w:rsidRPr="00CF6636" w:rsidRDefault="003953E5" w:rsidP="00CF6636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i/>
          <w:w w:val="103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r</w:t>
      </w:r>
    </w:p>
    <w:p w14:paraId="42355003" w14:textId="6C5F13F1" w:rsidR="00757E12" w:rsidRPr="00CF6636" w:rsidRDefault="00CF6636" w:rsidP="00CF6636">
      <w:pPr>
        <w:spacing w:before="35"/>
        <w:rPr>
          <w:rFonts w:asciiTheme="minorHAnsi" w:eastAsia="Book Antiqu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6"/>
          <w:sz w:val="22"/>
          <w:szCs w:val="22"/>
        </w:rPr>
        <w:t xml:space="preserve"> 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eet</w:t>
      </w:r>
      <w:r w:rsidR="003953E5"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="003953E5"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4</w:t>
      </w:r>
      <w:r w:rsidR="003953E5"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tu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="003953E5"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week</w:t>
      </w:r>
      <w:r w:rsidR="003953E5"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org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zat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ion,</w:t>
      </w:r>
      <w:r w:rsidR="003953E5"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rg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um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="003953E5" w:rsidRPr="00CF6636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ly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="003953E5"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="003953E5"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co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mmu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nic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ion</w:t>
      </w:r>
      <w:r w:rsidR="003953E5"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kills</w:t>
      </w:r>
      <w:r w:rsidR="003953E5"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in</w:t>
      </w:r>
      <w:r w:rsidR="003953E5"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wr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ing</w:t>
      </w:r>
    </w:p>
    <w:p w14:paraId="124B6027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B48292" w14:textId="77777777" w:rsidR="00757E12" w:rsidRPr="00CF6636" w:rsidRDefault="003953E5" w:rsidP="00CF6636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ills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ex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4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anu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15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15</w:t>
      </w:r>
    </w:p>
    <w:p w14:paraId="1E335809" w14:textId="77777777" w:rsidR="00CF6636" w:rsidRDefault="003953E5" w:rsidP="00CF6636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ffi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ss</w:t>
      </w:r>
      <w:r w:rsidRPr="00CF6636">
        <w:rPr>
          <w:rFonts w:asciiTheme="minorHAnsi" w:eastAsia="Book Antiqua" w:hAnsiTheme="minorHAnsi" w:cstheme="minorHAnsi"/>
          <w:i/>
          <w:spacing w:val="3"/>
          <w:w w:val="10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</w:p>
    <w:p w14:paraId="603B74F7" w14:textId="6D02C458" w:rsidR="00757E12" w:rsidRPr="00CF6636" w:rsidRDefault="003953E5" w:rsidP="00CF6636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k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lv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a</w:t>
      </w:r>
    </w:p>
    <w:p w14:paraId="64031BDE" w14:textId="4D6A8D01" w:rsidR="00757E12" w:rsidRPr="00CF6636" w:rsidRDefault="00CF6636" w:rsidP="00CF6636">
      <w:pPr>
        <w:spacing w:before="11"/>
        <w:rPr>
          <w:rFonts w:asciiTheme="minorHAnsi" w:eastAsia="Book Antiqu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-16"/>
          <w:sz w:val="22"/>
          <w:szCs w:val="22"/>
        </w:rPr>
        <w:t xml:space="preserve">  </w:t>
      </w:r>
      <w:r w:rsidR="003953E5" w:rsidRPr="00CF663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Proc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="003953E5"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5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cu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="003953E5"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me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v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="003953E5" w:rsidRPr="00CF6636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="003953E5"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1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%</w:t>
      </w:r>
      <w:r w:rsidR="003953E5" w:rsidRPr="00CF6636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="003953E5"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="003953E5"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w</w:t>
      </w:r>
      <w:r w:rsidR="003953E5" w:rsidRPr="00CF6636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p</w:t>
      </w:r>
      <w:r w:rsidR="003953E5"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="003953E5"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="003953E5"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4</w:t>
      </w:r>
      <w:r w:rsidR="003953E5" w:rsidRPr="00CF6636">
        <w:rPr>
          <w:rFonts w:asciiTheme="minorHAnsi" w:eastAsia="Book Antiqua" w:hAnsiTheme="minorHAnsi" w:cstheme="minorHAnsi"/>
          <w:sz w:val="22"/>
          <w:szCs w:val="22"/>
        </w:rPr>
        <w:t>8</w:t>
      </w:r>
      <w:r w:rsidR="003953E5"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="003953E5"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</w:t>
      </w:r>
      <w:r w:rsidR="003953E5" w:rsidRPr="00CF6636">
        <w:rPr>
          <w:rFonts w:asciiTheme="minorHAnsi" w:eastAsia="Book Antiqua" w:hAnsiTheme="minorHAnsi" w:cstheme="minorHAnsi"/>
          <w:spacing w:val="5"/>
          <w:w w:val="102"/>
          <w:sz w:val="22"/>
          <w:szCs w:val="22"/>
        </w:rPr>
        <w:t>u</w:t>
      </w:r>
      <w:r w:rsidR="003953E5"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="003953E5"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66510251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D2C221" w14:textId="77777777" w:rsidR="00757E12" w:rsidRPr="00CF6636" w:rsidRDefault="003953E5" w:rsidP="00CF6636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Leader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</w:t>
      </w:r>
    </w:p>
    <w:p w14:paraId="4C6E4A9F" w14:textId="77777777" w:rsidR="00757E12" w:rsidRPr="00CF6636" w:rsidRDefault="003953E5" w:rsidP="00CF6636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oll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it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y                        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  <w:r w:rsidRPr="00CF6636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3E319F69" w14:textId="77777777" w:rsidR="00757E12" w:rsidRPr="00CF6636" w:rsidRDefault="003953E5" w:rsidP="00CF6636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is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to</w:t>
      </w:r>
      <w:r w:rsidRPr="00CF6636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ir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oa</w:t>
      </w:r>
      <w:r w:rsidRPr="00CF6636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d</w:t>
      </w:r>
    </w:p>
    <w:p w14:paraId="10BD5D55" w14:textId="77777777" w:rsidR="00757E12" w:rsidRPr="00CF6636" w:rsidRDefault="003953E5" w:rsidP="00CF6636">
      <w:pPr>
        <w:spacing w:before="30"/>
        <w:ind w:left="256" w:right="20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Wor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k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D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'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sta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 p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a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4BB245B8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297465" w14:textId="77777777" w:rsidR="00757E12" w:rsidRPr="00CF6636" w:rsidRDefault="003953E5" w:rsidP="00CF6636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oci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Wo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14</w:t>
      </w:r>
      <w:r w:rsidRPr="00CF6636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7E630447" w14:textId="77777777" w:rsidR="00757E12" w:rsidRPr="00CF6636" w:rsidRDefault="003953E5" w:rsidP="00CF6636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(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5</w:t>
      </w:r>
      <w:r w:rsidRPr="00CF6636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01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6)</w:t>
      </w:r>
    </w:p>
    <w:p w14:paraId="37A823D6" w14:textId="77777777" w:rsidR="00757E12" w:rsidRPr="00CF6636" w:rsidRDefault="003953E5" w:rsidP="00CF6636">
      <w:pPr>
        <w:spacing w:before="30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ing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mat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rint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nd</w:t>
      </w:r>
      <w:r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oci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on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ge</w:t>
      </w:r>
      <w:r w:rsidRPr="00CF6636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5</w:t>
      </w:r>
      <w:r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er</w:t>
      </w:r>
    </w:p>
    <w:p w14:paraId="48738EF3" w14:textId="77777777" w:rsidR="00757E12" w:rsidRPr="00CF6636" w:rsidRDefault="003953E5" w:rsidP="00CF6636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Co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Me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be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i/>
          <w:spacing w:val="2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–</w:t>
      </w:r>
      <w:r w:rsidRPr="00CF6636">
        <w:rPr>
          <w:rFonts w:asciiTheme="minorHAnsi" w:eastAsia="Book Antiqua" w:hAnsiTheme="minorHAnsi" w:cstheme="minorHAnsi"/>
          <w:i/>
          <w:spacing w:val="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“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WEe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t”</w:t>
      </w:r>
      <w:r w:rsidRPr="00CF6636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k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i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(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14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15</w:t>
      </w:r>
      <w:r w:rsidRPr="00CF6636">
        <w:rPr>
          <w:rFonts w:asciiTheme="minorHAnsi" w:eastAsia="Book Antiqua" w:hAnsiTheme="minorHAnsi" w:cstheme="minorHAnsi"/>
          <w:i/>
          <w:w w:val="102"/>
          <w:sz w:val="22"/>
          <w:szCs w:val="22"/>
        </w:rPr>
        <w:t>)</w:t>
      </w:r>
    </w:p>
    <w:p w14:paraId="143FE1B0" w14:textId="77777777" w:rsidR="00757E12" w:rsidRPr="00CF6636" w:rsidRDefault="003953E5" w:rsidP="00CF6636">
      <w:pPr>
        <w:spacing w:before="27"/>
        <w:ind w:left="471" w:right="406" w:hanging="181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pl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co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t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4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pe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-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iv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</w:p>
    <w:p w14:paraId="71C1D581" w14:textId="77777777" w:rsidR="00757E12" w:rsidRPr="00CF6636" w:rsidRDefault="00757E12" w:rsidP="00CF663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28BB63" w14:textId="77777777" w:rsidR="00757E12" w:rsidRPr="00CF6636" w:rsidRDefault="003953E5" w:rsidP="00CF6636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lastRenderedPageBreak/>
        <w:t>H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s,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 xml:space="preserve"> A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w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ard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 xml:space="preserve">s, 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S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c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  <w:t>o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ar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ps</w:t>
      </w:r>
    </w:p>
    <w:p w14:paraId="19A992D1" w14:textId="77777777" w:rsidR="00757E12" w:rsidRPr="00CF6636" w:rsidRDefault="003953E5" w:rsidP="00CF6636">
      <w:pPr>
        <w:spacing w:before="6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Dea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’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20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4</w:t>
      </w:r>
    </w:p>
    <w:p w14:paraId="19722B34" w14:textId="77777777" w:rsidR="00757E12" w:rsidRPr="00CF6636" w:rsidRDefault="003953E5" w:rsidP="00CF6636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(Ac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)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4BF0241C" w14:textId="77777777" w:rsidR="00757E12" w:rsidRPr="00CF6636" w:rsidRDefault="003953E5" w:rsidP="00CF6636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sz w:val="22"/>
          <w:szCs w:val="22"/>
        </w:rPr>
        <w:t>J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.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.</w:t>
      </w:r>
      <w:r w:rsidRPr="00CF6636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cho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p,</w:t>
      </w:r>
      <w:r w:rsidRPr="00CF6636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(A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)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56A6252E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EED3BD7" w14:textId="77777777" w:rsidR="00757E12" w:rsidRPr="00CF6636" w:rsidRDefault="003953E5" w:rsidP="00CF6636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Sk</w:t>
      </w:r>
      <w:r w:rsidRPr="00CF663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ills</w:t>
      </w:r>
    </w:p>
    <w:p w14:paraId="2E1D70B0" w14:textId="77777777" w:rsidR="00757E12" w:rsidRPr="00CF6636" w:rsidRDefault="003953E5" w:rsidP="00CF6636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cro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La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J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;</w:t>
      </w:r>
      <w:r w:rsidRPr="00CF6636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mil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spacing w:val="23"/>
          <w:w w:val="102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Pho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hop</w:t>
      </w:r>
    </w:p>
    <w:p w14:paraId="3A78D1A6" w14:textId="77777777" w:rsidR="00757E12" w:rsidRPr="00CF6636" w:rsidRDefault="003953E5" w:rsidP="00CF6636">
      <w:pPr>
        <w:spacing w:before="11"/>
        <w:ind w:left="110" w:right="3282"/>
        <w:rPr>
          <w:rFonts w:asciiTheme="minorHAnsi" w:eastAsia="Book Antiqua" w:hAnsiTheme="minorHAnsi" w:cstheme="minorHAnsi"/>
          <w:sz w:val="22"/>
          <w:szCs w:val="22"/>
        </w:rPr>
        <w:sectPr w:rsidR="00757E12" w:rsidRPr="00CF6636">
          <w:footerReference w:type="default" r:id="rId7"/>
          <w:pgSz w:w="12240" w:h="15840"/>
          <w:pgMar w:top="680" w:right="700" w:bottom="280" w:left="720" w:header="0" w:footer="881" w:gutter="0"/>
          <w:pgNumType w:start="2"/>
          <w:cols w:space="720"/>
        </w:sectPr>
      </w:pP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yn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ex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ru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n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st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ru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/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Di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chr</w:t>
      </w:r>
      <w:r w:rsidRPr="00CF663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CF6636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gh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,</w:t>
      </w:r>
      <w:r w:rsidRPr="00CF6636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Z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Po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l 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CF663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h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(n</w:t>
      </w:r>
      <w:r w:rsidRPr="00CF6636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>);</w:t>
      </w:r>
      <w:r w:rsidRPr="00CF6636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Fr</w:t>
      </w:r>
      <w:r w:rsidRPr="00CF663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CF6636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(con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ve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CF6636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a</w:t>
      </w:r>
      <w:r w:rsidRPr="00CF6636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Book Antiqua" w:hAnsiTheme="minorHAnsi" w:cstheme="minorHAnsi"/>
          <w:w w:val="102"/>
          <w:sz w:val="22"/>
          <w:szCs w:val="22"/>
        </w:rPr>
        <w:t>)</w:t>
      </w:r>
    </w:p>
    <w:p w14:paraId="480FB29C" w14:textId="77777777" w:rsidR="00757E12" w:rsidRPr="00CF6636" w:rsidRDefault="003953E5" w:rsidP="00CF6636">
      <w:pPr>
        <w:spacing w:before="52"/>
        <w:ind w:left="4734" w:right="475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lastRenderedPageBreak/>
        <w:t>Polly</w:t>
      </w:r>
      <w:r w:rsidRPr="00CF6636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Mer</w:t>
      </w:r>
    </w:p>
    <w:p w14:paraId="1D43D454" w14:textId="77777777" w:rsidR="00757E12" w:rsidRPr="00CF6636" w:rsidRDefault="003953E5" w:rsidP="00CF6636">
      <w:pPr>
        <w:spacing w:before="89"/>
        <w:ind w:left="2563" w:right="244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|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CF6636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| 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hyperlink r:id="rId8">
        <w:r w:rsidRPr="00CF6636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CF6636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CF6636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xxx</w:t>
        </w:r>
        <w:r w:rsidRPr="00CF6636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CF6636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CF6636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@and</w:t>
        </w:r>
        <w:r w:rsidRPr="00CF6636">
          <w:rPr>
            <w:rFonts w:asciiTheme="minorHAnsi" w:eastAsia="Arial Narrow" w:hAnsiTheme="minorHAnsi" w:cstheme="minorHAnsi"/>
            <w:w w:val="105"/>
            <w:sz w:val="22"/>
            <w:szCs w:val="22"/>
          </w:rPr>
          <w:t>r</w:t>
        </w:r>
        <w:r w:rsidRPr="00CF6636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</w:t>
        </w:r>
        <w:r w:rsidRPr="00CF6636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w.</w:t>
        </w:r>
        <w:r w:rsidRPr="00CF6636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c</w:t>
        </w:r>
        <w:r w:rsidRPr="00CF6636">
          <w:rPr>
            <w:rFonts w:asciiTheme="minorHAnsi" w:eastAsia="Arial Narrow" w:hAnsiTheme="minorHAnsi" w:cstheme="minorHAnsi"/>
            <w:spacing w:val="6"/>
            <w:w w:val="105"/>
            <w:sz w:val="22"/>
            <w:szCs w:val="22"/>
          </w:rPr>
          <w:t>m</w:t>
        </w:r>
        <w:r w:rsidRPr="00CF6636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u</w:t>
        </w:r>
        <w:r w:rsidRPr="00CF6636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.</w:t>
        </w:r>
        <w:r w:rsidRPr="00CF6636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ed</w:t>
        </w:r>
        <w:r w:rsidRPr="00CF6636">
          <w:rPr>
            <w:rFonts w:asciiTheme="minorHAnsi" w:eastAsia="Arial Narrow" w:hAnsiTheme="minorHAnsi" w:cstheme="minorHAnsi"/>
            <w:w w:val="105"/>
            <w:sz w:val="22"/>
            <w:szCs w:val="22"/>
          </w:rPr>
          <w:t>u</w:t>
        </w:r>
        <w:r w:rsidRPr="00CF6636">
          <w:rPr>
            <w:rFonts w:asciiTheme="minorHAnsi" w:eastAsia="Arial Narrow" w:hAnsiTheme="minorHAnsi" w:cstheme="minorHAnsi"/>
            <w:spacing w:val="30"/>
            <w:w w:val="105"/>
            <w:sz w:val="22"/>
            <w:szCs w:val="22"/>
          </w:rPr>
          <w:t xml:space="preserve"> </w:t>
        </w:r>
        <w:r w:rsidRPr="00CF6636">
          <w:rPr>
            <w:rFonts w:asciiTheme="minorHAnsi" w:eastAsia="Arial Narrow" w:hAnsiTheme="minorHAnsi" w:cstheme="minorHAnsi"/>
            <w:sz w:val="22"/>
            <w:szCs w:val="22"/>
          </w:rPr>
          <w:t>|</w:t>
        </w:r>
      </w:hyperlink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(X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2"/>
          <w:w w:val="107"/>
          <w:sz w:val="22"/>
          <w:szCs w:val="22"/>
        </w:rPr>
        <w:t>-</w:t>
      </w:r>
      <w:r w:rsidRPr="00CF6636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XX</w:t>
      </w:r>
      <w:r w:rsidRPr="00CF6636">
        <w:rPr>
          <w:rFonts w:asciiTheme="minorHAnsi" w:eastAsia="Arial Narrow" w:hAnsiTheme="minorHAnsi" w:cstheme="minorHAnsi"/>
          <w:w w:val="106"/>
          <w:sz w:val="22"/>
          <w:szCs w:val="22"/>
        </w:rPr>
        <w:t>X</w:t>
      </w:r>
    </w:p>
    <w:p w14:paraId="4E356332" w14:textId="77777777" w:rsidR="00757E12" w:rsidRPr="00CF6636" w:rsidRDefault="00757E12" w:rsidP="00CF663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2B5658" w14:textId="77777777" w:rsidR="00757E12" w:rsidRPr="00CF6636" w:rsidRDefault="003953E5" w:rsidP="00CF6636">
      <w:pPr>
        <w:ind w:left="1853" w:right="4735" w:hanging="173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ION               </w:t>
      </w:r>
      <w:r w:rsidRPr="00CF6636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U)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h,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ach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g,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ay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2017</w:t>
      </w:r>
    </w:p>
    <w:p w14:paraId="269C5E5D" w14:textId="77777777" w:rsidR="00757E12" w:rsidRPr="00CF6636" w:rsidRDefault="003953E5" w:rsidP="00CF6636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j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ng</w:t>
      </w:r>
    </w:p>
    <w:p w14:paraId="57DCDAF1" w14:textId="77777777" w:rsidR="00757E12" w:rsidRPr="00CF6636" w:rsidRDefault="003953E5" w:rsidP="00CF6636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GP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A: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3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5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/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0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</w:p>
    <w:p w14:paraId="4EC8427D" w14:textId="77777777" w:rsidR="00757E12" w:rsidRPr="00CF6636" w:rsidRDefault="00757E12" w:rsidP="00CF663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ABA7AC" w14:textId="77777777" w:rsidR="00757E12" w:rsidRPr="00CF6636" w:rsidRDefault="003953E5" w:rsidP="00CF6636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st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3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5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ove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2013</w:t>
      </w:r>
    </w:p>
    <w:p w14:paraId="1B4C71C4" w14:textId="77777777" w:rsidR="00757E12" w:rsidRPr="00CF6636" w:rsidRDefault="003953E5" w:rsidP="00CF6636">
      <w:pPr>
        <w:spacing w:before="1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5EB51E7A" w14:textId="77777777" w:rsidR="00757E12" w:rsidRPr="00CF6636" w:rsidRDefault="003953E5" w:rsidP="00CF6636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655F29F3" w14:textId="77777777" w:rsidR="00757E12" w:rsidRPr="00CF6636" w:rsidRDefault="00757E12" w:rsidP="00CF663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D9443E" w14:textId="77777777" w:rsidR="00757E12" w:rsidRPr="00CF6636" w:rsidRDefault="003953E5" w:rsidP="00CF6636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ANT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ati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-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idland,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</w:t>
      </w:r>
    </w:p>
    <w:p w14:paraId="401BC6C1" w14:textId="77777777" w:rsidR="00757E12" w:rsidRPr="00CF6636" w:rsidRDefault="003953E5" w:rsidP="00CF6636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RI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NCE             </w:t>
      </w:r>
      <w:r w:rsidRPr="00CF6636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oduct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Develop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Inte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n,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04A4B7DA" w14:textId="77777777" w:rsidR="00757E12" w:rsidRPr="00CF6636" w:rsidRDefault="003953E5" w:rsidP="00CF6636">
      <w:pPr>
        <w:spacing w:before="20"/>
        <w:ind w:left="2011" w:right="83" w:hanging="18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Conducted</w:t>
      </w:r>
      <w:r w:rsidRPr="00CF6636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solution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po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iza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ion</w:t>
      </w:r>
      <w:r w:rsidRPr="00CF6636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eaction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ber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key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ocess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ulation</w:t>
      </w:r>
      <w:r w:rsidRPr="00CF6636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bles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we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exa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ined to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ine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influence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poly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uctu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3E2DE297" w14:textId="77777777" w:rsidR="00757E12" w:rsidRPr="00CF6636" w:rsidRDefault="003953E5" w:rsidP="00CF6636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Ope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both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all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lab)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inte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ediate</w:t>
      </w:r>
      <w:r w:rsidRPr="00CF6636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size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eacto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gain insight</w:t>
      </w:r>
      <w:r w:rsidRPr="00CF6636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scalab</w:t>
      </w:r>
      <w:r w:rsidRPr="00CF6636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lity</w:t>
      </w:r>
    </w:p>
    <w:p w14:paraId="015A7DC5" w14:textId="77777777" w:rsidR="00757E12" w:rsidRPr="00CF6636" w:rsidRDefault="003953E5" w:rsidP="00CF6636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Docu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ented</w:t>
      </w:r>
      <w:r w:rsidRPr="00CF6636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key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findings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in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esentation</w:t>
      </w:r>
      <w:r w:rsidRPr="00CF6636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technical</w:t>
      </w:r>
      <w:r w:rsidRPr="00CF6636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</w:p>
    <w:p w14:paraId="0797A9EA" w14:textId="77777777" w:rsidR="00757E12" w:rsidRPr="00CF6636" w:rsidRDefault="00757E12" w:rsidP="00CF663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05E2417" w14:textId="77777777" w:rsidR="00757E12" w:rsidRPr="00CF6636" w:rsidRDefault="003953E5" w:rsidP="00CF6636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J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                  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ical</w:t>
      </w:r>
      <w:r w:rsidRPr="00CF6636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cess</w:t>
      </w:r>
      <w:r w:rsidRPr="00CF6636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169B6089" w14:textId="77777777" w:rsidR="00757E12" w:rsidRPr="00CF6636" w:rsidRDefault="003953E5" w:rsidP="00CF6636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oposed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eli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ina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design</w:t>
      </w:r>
      <w:r w:rsidRPr="00CF6636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for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ethylene</w:t>
      </w:r>
      <w:r w:rsidRPr="00CF6636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hyd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  <w:r w:rsidRPr="00CF6636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plant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bas</w:t>
      </w:r>
      <w:r w:rsidRPr="00CF6636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extensive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lite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eview</w:t>
      </w:r>
    </w:p>
    <w:p w14:paraId="61D31F37" w14:textId="77777777" w:rsidR="00757E12" w:rsidRPr="00CF6636" w:rsidRDefault="003953E5" w:rsidP="00CF6636">
      <w:pPr>
        <w:spacing w:before="1"/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Const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ucted</w:t>
      </w:r>
      <w:r w:rsidRPr="00CF6636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flowsheet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in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spen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for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accu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ate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ass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gy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balances</w:t>
      </w:r>
    </w:p>
    <w:p w14:paraId="7B616AB3" w14:textId="77777777" w:rsidR="00757E12" w:rsidRPr="00CF6636" w:rsidRDefault="003953E5" w:rsidP="00CF6636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axi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ized</w:t>
      </w:r>
      <w:r w:rsidRPr="00CF6636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ene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gy</w:t>
      </w:r>
      <w:r w:rsidRPr="00CF6636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efficien</w:t>
      </w:r>
      <w:r w:rsidRPr="00CF6636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ant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with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heat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integ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</w:p>
    <w:p w14:paraId="6347608B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44F96BA" w14:textId="77777777" w:rsidR="00757E12" w:rsidRPr="00CF6636" w:rsidRDefault="003953E5" w:rsidP="00CF6636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CF6636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reat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ne</w:t>
      </w:r>
      <w:r w:rsidRPr="00CF6636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3C563C6E" w14:textId="77777777" w:rsidR="00757E12" w:rsidRPr="00CF6636" w:rsidRDefault="003953E5" w:rsidP="00CF6636">
      <w:pPr>
        <w:spacing w:before="13"/>
        <w:ind w:left="2033" w:right="219" w:hanging="18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gne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exe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cu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expe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us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oug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eve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phas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s)</w:t>
      </w:r>
    </w:p>
    <w:p w14:paraId="53592027" w14:textId="77777777" w:rsidR="00757E12" w:rsidRPr="00CF6636" w:rsidRDefault="00757E12" w:rsidP="00CF663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3349FE" w14:textId="77777777" w:rsidR="00757E12" w:rsidRPr="00CF6636" w:rsidRDefault="003953E5" w:rsidP="00CF6636">
      <w:pPr>
        <w:ind w:left="1853" w:right="3628" w:hanging="173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HIP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</w:t>
      </w:r>
      <w:r w:rsidRPr="00CF6636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h,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13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ent</w:t>
      </w:r>
    </w:p>
    <w:p w14:paraId="53AA563C" w14:textId="77777777" w:rsidR="00757E12" w:rsidRPr="00CF6636" w:rsidRDefault="003953E5" w:rsidP="00CF6636">
      <w:pPr>
        <w:spacing w:before="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35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che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st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eco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32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seasons</w:t>
      </w:r>
    </w:p>
    <w:p w14:paraId="48BB2825" w14:textId="77777777" w:rsidR="00757E12" w:rsidRPr="00CF6636" w:rsidRDefault="003953E5" w:rsidP="00CF6636">
      <w:pPr>
        <w:spacing w:before="1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3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sso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UA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A)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Tou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4EFFDFF1" w14:textId="77777777" w:rsidR="00757E12" w:rsidRPr="00CF6636" w:rsidRDefault="00757E12" w:rsidP="00CF663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93F0BD9" w14:textId="77777777" w:rsidR="00757E12" w:rsidRPr="00CF6636" w:rsidRDefault="003953E5" w:rsidP="00CF6636">
      <w:pPr>
        <w:ind w:left="1853" w:right="2076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taff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Do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artm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h,</w:t>
      </w:r>
      <w:r w:rsidRPr="00CF6636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A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ant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RA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5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12B661DF" w14:textId="77777777" w:rsidR="00757E12" w:rsidRPr="00CF6636" w:rsidRDefault="003953E5" w:rsidP="00CF6636">
      <w:pPr>
        <w:spacing w:before="3"/>
        <w:ind w:left="2033" w:right="833" w:hanging="18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wi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5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ass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</w:t>
      </w:r>
      <w:r w:rsidRPr="00CF6636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by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suppo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sh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79D559E9" w14:textId="77777777" w:rsidR="00757E12" w:rsidRPr="00CF6636" w:rsidRDefault="003953E5" w:rsidP="00CF6636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genc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3</w:t>
      </w:r>
      <w:r w:rsidRPr="00CF6636">
        <w:rPr>
          <w:rFonts w:asciiTheme="minorHAnsi" w:eastAsia="Arial Narrow" w:hAnsiTheme="minorHAnsi" w:cstheme="minorHAnsi"/>
          <w:spacing w:val="23"/>
          <w:w w:val="102"/>
          <w:sz w:val="22"/>
          <w:szCs w:val="22"/>
        </w:rPr>
        <w:t>5</w:t>
      </w:r>
      <w:r w:rsidRPr="00CF6636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08E73ECD" w14:textId="77777777" w:rsidR="00757E12" w:rsidRPr="00CF6636" w:rsidRDefault="00757E12" w:rsidP="00CF663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60FB64" w14:textId="77777777" w:rsidR="00757E12" w:rsidRPr="00CF6636" w:rsidRDefault="003953E5" w:rsidP="00CF6636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ns</w:t>
      </w:r>
      <w:r w:rsidRPr="00CF6636">
        <w:rPr>
          <w:rFonts w:asciiTheme="minorHAnsi" w:eastAsia="Arial Narrow" w:hAnsiTheme="minorHAnsi" w:cstheme="minorHAnsi"/>
          <w:b/>
          <w:spacing w:val="3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bda</w:t>
      </w:r>
      <w:r w:rsidRPr="00CF6636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at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Hon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ety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0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9"/>
          <w:w w:val="10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6598F8A7" w14:textId="77777777" w:rsidR="00757E12" w:rsidRPr="00CF6636" w:rsidRDefault="003953E5" w:rsidP="00CF6636">
      <w:pPr>
        <w:spacing w:before="3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mmit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nco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esh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ap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388809E4" w14:textId="77777777" w:rsidR="00757E12" w:rsidRPr="00CF6636" w:rsidRDefault="003953E5" w:rsidP="00CF6636">
      <w:pPr>
        <w:spacing w:before="13"/>
        <w:ind w:left="2033" w:right="1065" w:hanging="18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ni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ee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odu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phy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al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adve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even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55F046E5" w14:textId="77777777" w:rsidR="00757E12" w:rsidRPr="00CF6636" w:rsidRDefault="00757E12" w:rsidP="00CF663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DC9B93" w14:textId="77777777" w:rsidR="00757E12" w:rsidRPr="00CF6636" w:rsidRDefault="003953E5" w:rsidP="00CF6636">
      <w:pPr>
        <w:ind w:left="1874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ili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da</w:t>
      </w:r>
      <w:r w:rsidRPr="00CF6636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Hug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O’B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ou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Y)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4"/>
          <w:w w:val="102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1349552F" w14:textId="77777777" w:rsidR="00757E12" w:rsidRPr="00CF6636" w:rsidRDefault="003953E5" w:rsidP="00CF6636">
      <w:pPr>
        <w:spacing w:before="49"/>
        <w:ind w:left="2033" w:right="690" w:hanging="18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upe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up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0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bassado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scho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ol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sopho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ade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du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BY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Lead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0"/>
          <w:w w:val="10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ence</w:t>
      </w:r>
    </w:p>
    <w:p w14:paraId="7F55AC6F" w14:textId="77777777" w:rsidR="00757E12" w:rsidRPr="00CF6636" w:rsidRDefault="003953E5" w:rsidP="00CF6636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ene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pas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ilit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ul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scus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14C51FA7" w14:textId="77777777" w:rsidR="00757E12" w:rsidRPr="00CF6636" w:rsidRDefault="00757E12" w:rsidP="00CF663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95C10EC" w14:textId="77777777" w:rsidR="00757E12" w:rsidRPr="00CF6636" w:rsidRDefault="003953E5" w:rsidP="00CF6636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KI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         </w:t>
      </w:r>
      <w:r w:rsidRPr="00CF6636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/CS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S,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Ja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on,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MA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TL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B,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w w:val="10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spen</w:t>
      </w:r>
    </w:p>
    <w:p w14:paraId="0C0223FA" w14:textId="77777777" w:rsidR="00757E12" w:rsidRPr="00CF6636" w:rsidRDefault="003953E5" w:rsidP="00CF6636">
      <w:pPr>
        <w:spacing w:before="13"/>
        <w:ind w:left="1848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ra</w:t>
      </w:r>
      <w:r w:rsidRPr="00CF6636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ry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HP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UV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s,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bso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ti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</w:p>
    <w:p w14:paraId="492AD30F" w14:textId="77777777" w:rsidR="00757E12" w:rsidRPr="00CF6636" w:rsidRDefault="003953E5" w:rsidP="00CF6636">
      <w:pPr>
        <w:spacing w:before="10"/>
        <w:ind w:left="1865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po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g,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nne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spea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ng)</w:t>
      </w:r>
    </w:p>
    <w:p w14:paraId="0AEFCADB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45F652" w14:textId="77777777" w:rsidR="00757E12" w:rsidRPr="00CF6636" w:rsidRDefault="003953E5" w:rsidP="00CF6636">
      <w:pPr>
        <w:ind w:left="1752" w:right="4169" w:hanging="1632"/>
        <w:rPr>
          <w:rFonts w:asciiTheme="minorHAnsi" w:eastAsia="Arial Narrow" w:hAnsiTheme="minorHAnsi" w:cstheme="minorHAnsi"/>
          <w:sz w:val="22"/>
          <w:szCs w:val="22"/>
        </w:rPr>
        <w:sectPr w:rsidR="00757E12" w:rsidRPr="00CF6636">
          <w:pgSz w:w="12240" w:h="15840"/>
          <w:pgMar w:top="660" w:right="720" w:bottom="280" w:left="600" w:header="0" w:footer="881" w:gutter="0"/>
          <w:cols w:space="720"/>
        </w:sectPr>
      </w:pP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</w:t>
      </w:r>
      <w:r w:rsidRPr="00CF6636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W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nt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</w:t>
      </w:r>
      <w:r w:rsidRPr="00CF6636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sent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Lea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onse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)</w:t>
      </w:r>
      <w:r w:rsidRPr="00CF6636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–</w:t>
      </w:r>
      <w:r w:rsidRPr="00CF6636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13077B90" w14:textId="77777777" w:rsidR="00757E12" w:rsidRPr="00CF6636" w:rsidRDefault="003953E5" w:rsidP="00CF6636">
      <w:pPr>
        <w:spacing w:before="53"/>
        <w:ind w:left="6026" w:right="675" w:hanging="5926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lastRenderedPageBreak/>
        <w:t>B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ri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dge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Spec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r                                                      </w:t>
      </w:r>
      <w:r w:rsidRPr="00CF6636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anent  </w:t>
      </w:r>
      <w:r w:rsidRPr="00CF6636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ess:  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X  </w:t>
      </w:r>
      <w:r w:rsidRPr="00CF6636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eet,  </w:t>
      </w:r>
      <w:r w:rsidRPr="00CF6636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pt,  </w:t>
      </w:r>
      <w:r w:rsidRPr="00CF6636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y,  </w:t>
      </w:r>
      <w:r w:rsidRPr="00CF6636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  </w:t>
      </w:r>
      <w:r w:rsidRPr="00CF6636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PX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ess: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ve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ue,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ittsbu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gh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X</w:t>
      </w:r>
    </w:p>
    <w:p w14:paraId="211BF9A3" w14:textId="77777777" w:rsidR="00757E12" w:rsidRPr="00CF6636" w:rsidRDefault="003953E5" w:rsidP="00CF6636">
      <w:pPr>
        <w:tabs>
          <w:tab w:val="left" w:pos="11000"/>
        </w:tabs>
        <w:spacing w:before="2"/>
        <w:ind w:left="210" w:right="568" w:firstLine="5952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hyperlink r:id="rId9">
        <w:r w:rsidRPr="00CF6636">
          <w:rPr>
            <w:rFonts w:asciiTheme="minorHAnsi" w:eastAsia="Arial Narrow" w:hAnsiTheme="minorHAnsi" w:cstheme="minorHAnsi"/>
            <w:sz w:val="22"/>
            <w:szCs w:val="22"/>
          </w:rPr>
          <w:t>xxxxxx@and</w:t>
        </w:r>
        <w:r w:rsidRPr="00CF6636">
          <w:rPr>
            <w:rFonts w:asciiTheme="minorHAnsi" w:eastAsia="Arial Narrow" w:hAnsiTheme="minorHAnsi" w:cstheme="minorHAnsi"/>
            <w:spacing w:val="1"/>
            <w:sz w:val="22"/>
            <w:szCs w:val="22"/>
          </w:rPr>
          <w:t>r</w:t>
        </w:r>
        <w:r w:rsidRPr="00CF6636">
          <w:rPr>
            <w:rFonts w:asciiTheme="minorHAnsi" w:eastAsia="Arial Narrow" w:hAnsiTheme="minorHAnsi" w:cstheme="minorHAnsi"/>
            <w:sz w:val="22"/>
            <w:szCs w:val="22"/>
          </w:rPr>
          <w:t>ew.c</w:t>
        </w:r>
        <w:r w:rsidRPr="00CF6636">
          <w:rPr>
            <w:rFonts w:asciiTheme="minorHAnsi" w:eastAsia="Arial Narrow" w:hAnsiTheme="minorHAnsi" w:cstheme="minorHAnsi"/>
            <w:spacing w:val="1"/>
            <w:sz w:val="22"/>
            <w:szCs w:val="22"/>
          </w:rPr>
          <w:t>m</w:t>
        </w:r>
        <w:r w:rsidRPr="00CF6636">
          <w:rPr>
            <w:rFonts w:asciiTheme="minorHAnsi" w:eastAsia="Arial Narrow" w:hAnsiTheme="minorHAnsi" w:cstheme="minorHAnsi"/>
            <w:sz w:val="22"/>
            <w:szCs w:val="22"/>
          </w:rPr>
          <w:t>u</w:t>
        </w:r>
        <w:r w:rsidRPr="00CF6636">
          <w:rPr>
            <w:rFonts w:asciiTheme="minorHAnsi" w:eastAsia="Arial Narrow" w:hAnsiTheme="minorHAnsi" w:cstheme="minorHAnsi"/>
            <w:spacing w:val="3"/>
            <w:sz w:val="22"/>
            <w:szCs w:val="22"/>
          </w:rPr>
          <w:t>.</w:t>
        </w:r>
        <w:r w:rsidRPr="00CF6636">
          <w:rPr>
            <w:rFonts w:asciiTheme="minorHAnsi" w:eastAsia="Arial Narrow" w:hAnsiTheme="minorHAnsi" w:cstheme="minorHAnsi"/>
            <w:sz w:val="22"/>
            <w:szCs w:val="22"/>
          </w:rPr>
          <w:t>edu</w:t>
        </w:r>
        <w:r w:rsidRPr="00CF6636">
          <w:rPr>
            <w:rFonts w:asciiTheme="minorHAnsi" w:eastAsia="Arial Narrow" w:hAnsiTheme="minorHAnsi" w:cstheme="minorHAnsi"/>
            <w:spacing w:val="27"/>
            <w:sz w:val="22"/>
            <w:szCs w:val="22"/>
          </w:rPr>
          <w:t xml:space="preserve"> </w:t>
        </w:r>
        <w:r w:rsidRPr="00CF6636">
          <w:rPr>
            <w:rFonts w:asciiTheme="minorHAnsi" w:eastAsia="Arial Narrow" w:hAnsiTheme="minorHAnsi" w:cstheme="minorHAnsi"/>
            <w:sz w:val="22"/>
            <w:szCs w:val="22"/>
          </w:rPr>
          <w:t>Cell:</w:t>
        </w:r>
      </w:hyperlink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EDUCAT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 xml:space="preserve">ON 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negie Mellon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ve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sity,</w:t>
      </w:r>
      <w:r w:rsidRPr="00CF6636">
        <w:rPr>
          <w:rFonts w:asciiTheme="minorHAnsi" w:eastAsia="Arial Narrow" w:hAnsiTheme="minorHAnsi" w:cstheme="minorHAnsi"/>
          <w:b/>
          <w:spacing w:val="-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h,</w:t>
      </w:r>
      <w:r w:rsidRPr="00CF6636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CF6636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nticipated M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2018</w:t>
      </w:r>
    </w:p>
    <w:p w14:paraId="4944B024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j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or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ivi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 &amp;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nee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nor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obal</w:t>
      </w:r>
      <w:r w:rsidRPr="00CF6636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ment</w:t>
      </w:r>
    </w:p>
    <w:p w14:paraId="6B262B51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3.51;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Aw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ar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: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2015);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ew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ard;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SHP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2015)</w:t>
      </w:r>
    </w:p>
    <w:p w14:paraId="3258C540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9407C9" w14:textId="77777777" w:rsidR="00757E12" w:rsidRPr="00CF6636" w:rsidRDefault="003953E5" w:rsidP="00CF6636">
      <w:pPr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k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ast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igh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ch</w:t>
      </w:r>
      <w:r w:rsidRPr="00CF6636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ol,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ed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eg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nts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a,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ew</w:t>
      </w:r>
      <w:r w:rsidRPr="00CF6636">
        <w:rPr>
          <w:rFonts w:asciiTheme="minorHAnsi" w:eastAsia="Arial Narrow" w:hAnsiTheme="minorHAnsi" w:cstheme="minorHAnsi"/>
          <w:spacing w:val="-2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</w:t>
      </w:r>
      <w:r w:rsidRPr="00CF6636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June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53FB7433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: 4.0;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an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 xml:space="preserve">ed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em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 xml:space="preserve">nt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ou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  <w:u w:color="000000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cs</w:t>
      </w:r>
    </w:p>
    <w:p w14:paraId="70A59B9F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  <w:u w:color="000000"/>
        </w:rPr>
        <w:t>Aw</w:t>
      </w:r>
      <w:r w:rsidRPr="00CF6636">
        <w:rPr>
          <w:rFonts w:asciiTheme="minorHAnsi" w:eastAsia="Arial Narrow" w:hAnsiTheme="minorHAnsi" w:cstheme="minorHAnsi"/>
          <w:sz w:val="22"/>
          <w:szCs w:val="22"/>
          <w:u w:color="000000"/>
        </w:rPr>
        <w:t>ard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tage 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undat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2014),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(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014)</w:t>
      </w:r>
    </w:p>
    <w:p w14:paraId="1C500D76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213485" w14:textId="77777777" w:rsidR="00757E12" w:rsidRPr="00CF6636" w:rsidRDefault="003953E5" w:rsidP="00CF6636">
      <w:pPr>
        <w:tabs>
          <w:tab w:val="left" w:pos="10960"/>
        </w:tabs>
        <w:ind w:left="171" w:right="5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ACADE</w:t>
      </w:r>
      <w:r w:rsidRPr="00CF6636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u w:color="000000"/>
        </w:rPr>
        <w:t>MI</w: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C</w:t>
      </w:r>
      <w:r w:rsidRPr="00CF6636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PRO</w:t>
      </w:r>
      <w:r w:rsidRPr="00CF6636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  <w:u w:color="000000"/>
        </w:rPr>
        <w:t>J</w:t>
      </w:r>
      <w:r w:rsidRPr="00CF6636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CT</w:t>
      </w:r>
      <w:r w:rsidRPr="00CF6636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b/>
          <w:w w:val="101"/>
          <w:sz w:val="22"/>
          <w:szCs w:val="22"/>
          <w:u w:color="000000"/>
        </w:rPr>
        <w:t xml:space="preserve">\ 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02E8A531" w14:textId="77777777" w:rsidR="00757E12" w:rsidRPr="00CF6636" w:rsidRDefault="003953E5" w:rsidP="00CF6636">
      <w:pPr>
        <w:spacing w:before="46"/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ing and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ubl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c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cy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oject,</w:t>
      </w:r>
      <w:r w:rsidRPr="00CF6636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                                                                                    </w:t>
      </w:r>
      <w:r w:rsidRPr="00CF6636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3215F83B" w14:textId="77777777" w:rsidR="00757E12" w:rsidRPr="00CF6636" w:rsidRDefault="003953E5" w:rsidP="00CF6636">
      <w:pPr>
        <w:tabs>
          <w:tab w:val="left" w:pos="960"/>
        </w:tabs>
        <w:spacing w:before="25"/>
        <w:ind w:left="971" w:right="1410" w:hanging="36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 as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 for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 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 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prob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ems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ety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 pro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feed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 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ard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age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 for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0FE0C874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reate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ether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y.</w:t>
      </w:r>
    </w:p>
    <w:p w14:paraId="3D76CC87" w14:textId="77777777" w:rsidR="00757E12" w:rsidRPr="00CF6636" w:rsidRDefault="00757E12" w:rsidP="00CF663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912E56" w14:textId="77777777" w:rsidR="00757E12" w:rsidRPr="00CF6636" w:rsidRDefault="003953E5" w:rsidP="00CF6636">
      <w:pPr>
        <w:ind w:left="214" w:right="72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ivil </w:t>
      </w: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nginee</w:t>
      </w: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ing </w:t>
      </w: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Br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idges</w:t>
      </w:r>
      <w:r w:rsidRPr="00CF6636">
        <w:rPr>
          <w:rFonts w:asciiTheme="minorHAnsi" w:eastAsia="Arial Narrow" w:hAnsiTheme="minorHAnsi" w:cstheme="minorHAnsi"/>
          <w:b/>
          <w:spacing w:val="-2"/>
          <w:position w:val="1"/>
          <w:sz w:val="22"/>
          <w:szCs w:val="22"/>
        </w:rPr>
        <w:t xml:space="preserve"> O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ver</w:t>
      </w: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W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ater</w:t>
      </w:r>
      <w:r w:rsidRPr="00CF6636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Pr</w:t>
      </w:r>
      <w:r w:rsidRPr="00CF6636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oject</w:t>
      </w:r>
      <w:r w:rsidRPr="00CF6636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17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position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position w:val="1"/>
          <w:sz w:val="22"/>
          <w:szCs w:val="22"/>
        </w:rPr>
        <w:t>burg</w:t>
      </w:r>
      <w:r w:rsidRPr="00CF6636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5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position w:val="1"/>
          <w:sz w:val="22"/>
          <w:szCs w:val="22"/>
        </w:rPr>
        <w:t xml:space="preserve">A                                                               </w:t>
      </w:r>
      <w:r w:rsidRPr="00CF6636">
        <w:rPr>
          <w:rFonts w:asciiTheme="minorHAnsi" w:eastAsia="Arial Narrow" w:hAnsiTheme="minorHAnsi" w:cstheme="minorHAnsi"/>
          <w:spacing w:val="3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epte</w:t>
      </w:r>
      <w:r w:rsidRPr="00CF6636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be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embe</w:t>
      </w:r>
      <w:r w:rsidRPr="00CF6636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09AB642D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 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me for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he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iss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 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gen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 be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enou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h to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aqua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fe;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</w:t>
      </w:r>
    </w:p>
    <w:p w14:paraId="0F2EB80A" w14:textId="77777777" w:rsidR="00757E12" w:rsidRPr="00CF6636" w:rsidRDefault="003953E5" w:rsidP="00CF6636">
      <w:pPr>
        <w:spacing w:before="2"/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ater 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hou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 to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the</w:t>
      </w:r>
      <w:r w:rsidRPr="00CF6636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ox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gen.</w:t>
      </w:r>
    </w:p>
    <w:p w14:paraId="0E571920" w14:textId="77777777" w:rsidR="00757E12" w:rsidRPr="00CF6636" w:rsidRDefault="003953E5" w:rsidP="00CF6636">
      <w:pPr>
        <w:tabs>
          <w:tab w:val="left" w:pos="960"/>
        </w:tabs>
        <w:spacing w:before="4"/>
        <w:ind w:left="971" w:right="1556" w:hanging="359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abora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eam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ur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report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profe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 on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approp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</w:t>
      </w:r>
      <w:r w:rsidRPr="00CF6636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ta.</w:t>
      </w:r>
    </w:p>
    <w:p w14:paraId="3E6B8AA9" w14:textId="77777777" w:rsidR="00757E12" w:rsidRPr="00CF6636" w:rsidRDefault="00757E12" w:rsidP="00CF663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B34B6A" w14:textId="77777777" w:rsidR="00757E12" w:rsidRPr="00CF6636" w:rsidRDefault="003953E5" w:rsidP="00CF6636">
      <w:pPr>
        <w:tabs>
          <w:tab w:val="left" w:pos="11000"/>
        </w:tabs>
        <w:spacing w:before="28"/>
        <w:ind w:left="21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2C268D23">
          <v:group id="_x0000_s1048" style="position:absolute;left:0;text-align:left;margin-left:42.1pt;margin-top:16.55pt;width:539.25pt;height:0;z-index:-251663872;mso-position-horizontal-relative:page" coordorigin="842,331" coordsize="10785,0">
            <v:shape id="_x0000_s1049" style="position:absolute;left:842;top:331;width:10785;height:0" coordorigin="842,331" coordsize="10785,0" path="m842,331r10785,e" filled="f" strokeweight=".72pt">
              <v:path arrowok="t"/>
            </v:shape>
            <w10:wrap anchorx="page"/>
          </v:group>
        </w:pic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L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AD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R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HIP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&amp;</w:t>
      </w:r>
      <w:r w:rsidRPr="00CF6636">
        <w:rPr>
          <w:rFonts w:asciiTheme="minorHAnsi" w:eastAsia="Arial Narrow" w:hAnsiTheme="minorHAnsi" w:cstheme="minorHAnsi"/>
          <w:b/>
          <w:spacing w:val="-18"/>
          <w:w w:val="99"/>
          <w:sz w:val="22"/>
          <w:szCs w:val="22"/>
          <w:u w:color="000000"/>
        </w:rPr>
        <w:t xml:space="preserve"> </w:t>
      </w: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XPE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R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  <w:u w:color="000000"/>
        </w:rPr>
        <w:t>IE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NC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  <w:u w:color="000000"/>
        </w:rPr>
        <w:t>E</w:t>
      </w:r>
      <w:r w:rsidRPr="00CF6636">
        <w:rPr>
          <w:rFonts w:asciiTheme="minorHAnsi" w:eastAsia="Arial Narrow" w:hAnsiTheme="minorHAnsi" w:cstheme="minorHAnsi"/>
          <w:b/>
          <w:w w:val="102"/>
          <w:sz w:val="22"/>
          <w:szCs w:val="22"/>
          <w:u w:color="000000"/>
        </w:rPr>
        <w:t xml:space="preserve">\ 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7F60E910" w14:textId="77777777" w:rsidR="00757E12" w:rsidRPr="00CF6636" w:rsidRDefault="003953E5" w:rsidP="00CF6636">
      <w:pPr>
        <w:spacing w:before="24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ociety for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H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ispanic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ofe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ional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 (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SHPE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mmun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ty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utre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h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ha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r,</w:t>
      </w:r>
      <w:r w:rsidRPr="00CF6636">
        <w:rPr>
          <w:rFonts w:asciiTheme="minorHAnsi" w:eastAsia="Arial Narrow" w:hAnsiTheme="minorHAnsi" w:cstheme="minorHAnsi"/>
          <w:i/>
          <w:spacing w:val="-2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                </w:t>
      </w:r>
      <w:r w:rsidRPr="00CF6636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CF6636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2014-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43D9F68F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rgan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 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 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nts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 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urna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mun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th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</w:p>
    <w:p w14:paraId="1BD4AD95" w14:textId="77777777" w:rsidR="00757E12" w:rsidRPr="00CF6636" w:rsidRDefault="003953E5" w:rsidP="00CF6636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amp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SHE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hapte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 un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ty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</w:t>
      </w:r>
      <w:r w:rsidRPr="00CF6636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gh.</w:t>
      </w:r>
    </w:p>
    <w:p w14:paraId="4913FA9B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onta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gh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orga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aren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Lat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ommun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h.</w:t>
      </w:r>
    </w:p>
    <w:p w14:paraId="1E81DF1B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ttend 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 repr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Mob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an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oog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7758DDA1" w14:textId="77777777" w:rsidR="00757E12" w:rsidRPr="00CF6636" w:rsidRDefault="003953E5" w:rsidP="00CF6636">
      <w:pPr>
        <w:spacing w:before="2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ponso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s for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E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ducational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ppo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tunity (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SE</w:t>
      </w:r>
      <w:r w:rsidRPr="00CF6636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ar &amp;</w:t>
      </w:r>
      <w:r w:rsidRPr="00CF6636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mba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ador,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</w:t>
      </w:r>
      <w:r w:rsidRPr="00CF6636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1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1-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273B6CFD" w14:textId="77777777" w:rsidR="00757E12" w:rsidRPr="00CF6636" w:rsidRDefault="003953E5" w:rsidP="00CF6636">
      <w:pPr>
        <w:spacing w:before="18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 par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pate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an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ade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 pr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gr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m;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 720+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hou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DD0F75C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art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ici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ar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ora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ti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ki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;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red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per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e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pe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en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potent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dono</w:t>
      </w:r>
      <w:r w:rsidRPr="00CF6636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44AE48E8" w14:textId="77777777" w:rsidR="00757E12" w:rsidRPr="00CF6636" w:rsidRDefault="003953E5" w:rsidP="00CF6636">
      <w:pPr>
        <w:ind w:left="258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pacing w:val="-1"/>
          <w:position w:val="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>-U</w:t>
      </w:r>
      <w:r w:rsidRPr="00CF6636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CF6636">
        <w:rPr>
          <w:rFonts w:asciiTheme="minorHAnsi" w:eastAsia="Arial Narrow" w:hAnsiTheme="minorHAnsi" w:cstheme="minorHAnsi"/>
          <w:b/>
          <w:spacing w:val="9"/>
          <w:position w:val="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il</w:t>
      </w:r>
      <w:r w:rsidRPr="00CF6636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6D2FC6DE" w14:textId="77777777" w:rsidR="00757E12" w:rsidRPr="00CF6636" w:rsidRDefault="003953E5" w:rsidP="00CF6636">
      <w:pPr>
        <w:tabs>
          <w:tab w:val="left" w:pos="960"/>
        </w:tabs>
        <w:spacing w:before="3"/>
        <w:ind w:left="972" w:right="910" w:hanging="36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bta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parat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ork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 ed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CED23A4" w14:textId="77777777" w:rsidR="00757E12" w:rsidRPr="00CF6636" w:rsidRDefault="003953E5" w:rsidP="00CF6636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loombe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g L.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Lea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p,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Learn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&amp;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rg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iz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ment 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ntern,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May-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CF6636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2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015</w:t>
      </w:r>
    </w:p>
    <w:p w14:paraId="107D2120" w14:textId="77777777" w:rsidR="00757E12" w:rsidRPr="00CF6636" w:rsidRDefault="003953E5" w:rsidP="00CF6636">
      <w:pPr>
        <w:tabs>
          <w:tab w:val="left" w:pos="960"/>
        </w:tabs>
        <w:spacing w:before="23"/>
        <w:ind w:left="971" w:right="1158" w:hanging="36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partne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agers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pany operat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2B6C743C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man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tem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ata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mber</w:t>
      </w:r>
      <w:r w:rsidRPr="00CF6636">
        <w:rPr>
          <w:rFonts w:asciiTheme="minorHAnsi" w:eastAsia="Arial Narrow" w:hAnsiTheme="minorHAnsi" w:cstheme="minorHAnsi"/>
          <w:spacing w:val="2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AB3F0B1" w14:textId="77777777" w:rsidR="00757E12" w:rsidRPr="00CF6636" w:rsidRDefault="003953E5" w:rsidP="00CF6636">
      <w:pPr>
        <w:spacing w:before="4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ssis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 du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mate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ntrod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24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425C0C4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upported 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 fa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ated a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by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 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400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eop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20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enda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176112D2" w14:textId="77777777" w:rsidR="00757E12" w:rsidRPr="00CF6636" w:rsidRDefault="003953E5" w:rsidP="00CF6636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CF6636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d a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on for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mberg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amp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 te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 fou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; pre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 t</w:t>
      </w:r>
      <w:r w:rsidRPr="00CF6636">
        <w:rPr>
          <w:rFonts w:asciiTheme="minorHAnsi" w:eastAsia="Arial Narrow" w:hAnsiTheme="minorHAnsi" w:cstheme="minorHAnsi"/>
          <w:spacing w:val="15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400-500</w:t>
      </w:r>
    </w:p>
    <w:p w14:paraId="021BC02F" w14:textId="77777777" w:rsidR="00757E12" w:rsidRPr="00CF6636" w:rsidRDefault="003953E5" w:rsidP="00CF6636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oomberg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opera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per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; 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 a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 te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18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DA87FE5" w14:textId="77777777" w:rsidR="00757E12" w:rsidRPr="00CF6636" w:rsidRDefault="003953E5" w:rsidP="00CF6636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ontinental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hipping 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 xml:space="preserve">ation,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>Me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a </w:t>
      </w:r>
      <w:r w:rsidRPr="00CF6636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i/>
          <w:sz w:val="22"/>
          <w:szCs w:val="22"/>
        </w:rPr>
        <w:t xml:space="preserve">pert, 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26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                               </w:t>
      </w:r>
      <w:r w:rsidRPr="00CF6636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Ma</w:t>
      </w:r>
      <w:r w:rsidRPr="00CF6636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ch-May</w:t>
      </w:r>
      <w:r w:rsidRPr="00CF6636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443F7692" w14:textId="77777777" w:rsidR="00757E12" w:rsidRPr="00CF6636" w:rsidRDefault="003953E5" w:rsidP="00CF6636">
      <w:pPr>
        <w:tabs>
          <w:tab w:val="left" w:pos="960"/>
        </w:tabs>
        <w:spacing w:before="23"/>
        <w:ind w:left="972" w:right="924" w:hanging="36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lastRenderedPageBreak/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z w:val="22"/>
          <w:szCs w:val="22"/>
        </w:rPr>
        <w:t>Manag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book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oun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to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nts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ge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tatu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1B48BB1" w14:textId="77777777" w:rsidR="00757E12" w:rsidRPr="00CF6636" w:rsidRDefault="003953E5" w:rsidP="00CF6636">
      <w:pPr>
        <w:tabs>
          <w:tab w:val="left" w:pos="960"/>
        </w:tabs>
        <w:spacing w:before="5"/>
        <w:ind w:left="971" w:right="1734" w:hanging="360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al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du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ts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 bo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es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f ne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do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men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65FD82D" w14:textId="77777777" w:rsidR="00757E12" w:rsidRPr="00CF6636" w:rsidRDefault="003953E5" w:rsidP="00CF6636">
      <w:pPr>
        <w:tabs>
          <w:tab w:val="left" w:pos="11620"/>
        </w:tabs>
        <w:ind w:left="210" w:right="-59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b/>
          <w:w w:val="99"/>
          <w:sz w:val="22"/>
          <w:szCs w:val="22"/>
          <w:u w:color="000000"/>
        </w:rPr>
        <w:t>S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 xml:space="preserve">KILLS </w:t>
      </w:r>
      <w:r w:rsidRPr="00CF6636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ab/>
      </w:r>
    </w:p>
    <w:p w14:paraId="75F4E5C6" w14:textId="77777777" w:rsidR="00757E12" w:rsidRPr="00CF6636" w:rsidRDefault="003953E5" w:rsidP="00CF6636">
      <w:pPr>
        <w:spacing w:before="46"/>
        <w:ind w:left="215"/>
        <w:rPr>
          <w:rFonts w:asciiTheme="minorHAnsi" w:eastAsia="Arial Narrow" w:hAnsiTheme="minorHAnsi" w:cstheme="minorHAnsi"/>
          <w:sz w:val="22"/>
          <w:szCs w:val="22"/>
        </w:rPr>
      </w:pP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omputer: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rof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ent</w:t>
      </w:r>
      <w:r w:rsidRPr="00CF6636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ro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oft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ord,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xc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,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er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nt;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nterme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ate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pro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on</w:t>
      </w:r>
      <w:r w:rsidRPr="00CF6636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3;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per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ed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th</w:t>
      </w:r>
      <w:r w:rsidRPr="00CF6636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oo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berg</w:t>
      </w:r>
    </w:p>
    <w:p w14:paraId="4F1FDC4F" w14:textId="77777777" w:rsidR="00757E12" w:rsidRPr="00CF6636" w:rsidRDefault="003953E5" w:rsidP="00CF6636">
      <w:pPr>
        <w:spacing w:before="2"/>
        <w:ind w:left="216"/>
        <w:rPr>
          <w:rFonts w:asciiTheme="minorHAnsi" w:eastAsia="Arial Narrow" w:hAnsiTheme="minorHAnsi" w:cstheme="minorHAnsi"/>
          <w:sz w:val="22"/>
          <w:szCs w:val="22"/>
        </w:rPr>
        <w:sectPr w:rsidR="00757E12" w:rsidRPr="00CF6636">
          <w:pgSz w:w="12240" w:h="15840"/>
          <w:pgMar w:top="660" w:right="0" w:bottom="280" w:left="620" w:header="0" w:footer="881" w:gutter="0"/>
          <w:cols w:space="720"/>
        </w:sectPr>
      </w:pPr>
      <w:r w:rsidRPr="00CF6636">
        <w:rPr>
          <w:rFonts w:asciiTheme="minorHAnsi" w:eastAsia="Arial Narrow" w:hAnsiTheme="minorHAnsi" w:cstheme="minorHAnsi"/>
          <w:sz w:val="22"/>
          <w:szCs w:val="22"/>
        </w:rPr>
        <w:t>Langua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CF6636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uent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pa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and</w:t>
      </w:r>
      <w:r w:rsidRPr="00CF6636">
        <w:rPr>
          <w:rFonts w:asciiTheme="minorHAnsi" w:eastAsia="Arial Narrow" w:hAnsiTheme="minorHAnsi" w:cstheme="minorHAnsi"/>
          <w:spacing w:val="-19"/>
          <w:sz w:val="22"/>
          <w:szCs w:val="22"/>
        </w:rPr>
        <w:t xml:space="preserve"> </w:t>
      </w:r>
      <w:r w:rsidRPr="00CF6636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ng</w:t>
      </w:r>
      <w:r w:rsidRPr="00CF6636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 Narrow" w:hAnsiTheme="minorHAnsi" w:cstheme="minorHAnsi"/>
          <w:sz w:val="22"/>
          <w:szCs w:val="22"/>
        </w:rPr>
        <w:t>h</w:t>
      </w:r>
    </w:p>
    <w:p w14:paraId="14539473" w14:textId="77777777" w:rsidR="00757E12" w:rsidRPr="00CF6636" w:rsidRDefault="00757E12" w:rsidP="00CF663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72B9C5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7D4DAB08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27A74466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56F7C582" w14:textId="77777777" w:rsidR="00757E12" w:rsidRPr="00CF6636" w:rsidRDefault="003953E5" w:rsidP="00CF6636">
      <w:pPr>
        <w:ind w:left="160" w:right="-56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AT</w:t>
      </w:r>
      <w:r w:rsidRPr="00CF6636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ON</w:t>
      </w:r>
    </w:p>
    <w:p w14:paraId="7A60FEDD" w14:textId="77777777" w:rsidR="00757E12" w:rsidRPr="00CF6636" w:rsidRDefault="003953E5" w:rsidP="00CF6636">
      <w:pPr>
        <w:spacing w:before="11"/>
        <w:ind w:left="1404" w:right="41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get</w:t>
      </w:r>
      <w:r w:rsidRPr="00CF6636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color w:val="1F4E79"/>
          <w:spacing w:val="-3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r</w:t>
      </w:r>
    </w:p>
    <w:p w14:paraId="761E610A" w14:textId="77777777" w:rsidR="00757E12" w:rsidRPr="00CF6636" w:rsidRDefault="003953E5" w:rsidP="00CF6636">
      <w:pPr>
        <w:spacing w:before="3"/>
        <w:ind w:left="-35" w:right="2729"/>
        <w:jc w:val="center"/>
        <w:rPr>
          <w:rFonts w:asciiTheme="minorHAnsi" w:eastAsia="Calibri" w:hAnsiTheme="minorHAnsi" w:cstheme="minorHAnsi"/>
          <w:sz w:val="22"/>
          <w:szCs w:val="22"/>
        </w:rPr>
        <w:sectPr w:rsidR="00757E12" w:rsidRPr="00CF6636">
          <w:pgSz w:w="12240" w:h="15840"/>
          <w:pgMar w:top="700" w:right="620" w:bottom="280" w:left="560" w:header="0" w:footer="881" w:gutter="0"/>
          <w:cols w:num="2" w:space="720" w:equalWidth="0">
            <w:col w:w="1364" w:space="1458"/>
            <w:col w:w="8238"/>
          </w:cols>
        </w:sectPr>
      </w:pPr>
      <w:r w:rsidRPr="00CF6636">
        <w:rPr>
          <w:rFonts w:asciiTheme="minorHAnsi" w:eastAsia="Calibri" w:hAnsiTheme="minorHAnsi" w:cstheme="minorHAnsi"/>
          <w:sz w:val="22"/>
          <w:szCs w:val="22"/>
        </w:rPr>
        <w:t>XXXX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XZi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|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CF6636">
          <w:rPr>
            <w:rFonts w:asciiTheme="minorHAnsi" w:eastAsia="Calibri" w:hAnsiTheme="minorHAnsi" w:cstheme="minorHAnsi"/>
            <w:w w:val="99"/>
            <w:sz w:val="22"/>
            <w:szCs w:val="22"/>
          </w:rPr>
          <w:t>xx</w:t>
        </w:r>
        <w:r w:rsidRPr="00CF6636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x</w:t>
        </w:r>
        <w:r w:rsidRPr="00CF6636">
          <w:rPr>
            <w:rFonts w:asciiTheme="minorHAnsi" w:eastAsia="Calibri" w:hAnsiTheme="minorHAnsi" w:cstheme="minorHAnsi"/>
            <w:w w:val="99"/>
            <w:sz w:val="22"/>
            <w:szCs w:val="22"/>
          </w:rPr>
          <w:t>xxx</w:t>
        </w:r>
        <w:r w:rsidRPr="00CF663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@</w:t>
        </w:r>
        <w:r w:rsidRPr="00CF663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and</w:t>
        </w:r>
        <w:r w:rsidRPr="00CF6636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CF663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ew</w:t>
        </w:r>
        <w:r w:rsidRPr="00CF6636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CF6636">
          <w:rPr>
            <w:rFonts w:asciiTheme="minorHAnsi" w:eastAsia="Calibri" w:hAnsiTheme="minorHAnsi" w:cstheme="minorHAnsi"/>
            <w:w w:val="99"/>
            <w:sz w:val="22"/>
            <w:szCs w:val="22"/>
          </w:rPr>
          <w:t>c</w:t>
        </w:r>
        <w:r w:rsidRPr="00CF663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CF663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CF6636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CF6636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CF6636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CF6636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  <w:r w:rsidRPr="00CF6636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|</w:t>
      </w:r>
      <w:r w:rsidRPr="00CF6636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w w:val="99"/>
          <w:sz w:val="22"/>
          <w:szCs w:val="22"/>
        </w:rPr>
        <w:t>XXX</w:t>
      </w:r>
      <w:r w:rsidRPr="00CF6636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.</w:t>
      </w:r>
      <w:r w:rsidRPr="00CF6636">
        <w:rPr>
          <w:rFonts w:asciiTheme="minorHAnsi" w:eastAsia="Calibri" w:hAnsiTheme="minorHAnsi" w:cstheme="minorHAnsi"/>
          <w:w w:val="99"/>
          <w:sz w:val="22"/>
          <w:szCs w:val="22"/>
        </w:rPr>
        <w:t>XXX.X</w:t>
      </w:r>
      <w:r w:rsidRPr="00CF6636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w w:val="99"/>
          <w:sz w:val="22"/>
          <w:szCs w:val="22"/>
        </w:rPr>
        <w:t>X</w:t>
      </w:r>
    </w:p>
    <w:p w14:paraId="067DA71C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itt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F6636">
        <w:rPr>
          <w:rFonts w:asciiTheme="minorHAnsi" w:eastAsia="Calibri" w:hAnsiTheme="minorHAnsi" w:cstheme="minorHAnsi"/>
          <w:sz w:val="22"/>
          <w:szCs w:val="22"/>
        </w:rPr>
        <w:t>rg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PA,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2016</w:t>
      </w:r>
    </w:p>
    <w:p w14:paraId="1D8094FF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g,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CF6636">
        <w:rPr>
          <w:rFonts w:asciiTheme="minorHAnsi" w:eastAsia="Calibri" w:hAnsiTheme="minorHAnsi" w:cstheme="minorHAnsi"/>
          <w:sz w:val="22"/>
          <w:szCs w:val="22"/>
        </w:rPr>
        <w:t>iti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&amp; 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F6636">
        <w:rPr>
          <w:rFonts w:asciiTheme="minorHAnsi" w:eastAsia="Calibri" w:hAnsiTheme="minorHAnsi" w:cstheme="minorHAnsi"/>
          <w:sz w:val="22"/>
          <w:szCs w:val="22"/>
        </w:rPr>
        <w:t>lic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licy</w:t>
      </w:r>
    </w:p>
    <w:p w14:paraId="68E0BA79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: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3.43,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 Fall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2014,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105EAADF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CDEA9B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EX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ENCE</w:t>
      </w:r>
    </w:p>
    <w:p w14:paraId="68ADFB9F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truct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Su</w:t>
      </w:r>
      <w:r w:rsidRPr="00CF6636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759AEF41" w14:textId="77777777" w:rsidR="00757E12" w:rsidRPr="00CF6636" w:rsidRDefault="003953E5" w:rsidP="00CF6636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53D9916A" w14:textId="77777777" w:rsidR="00757E12" w:rsidRPr="00CF6636" w:rsidRDefault="003953E5" w:rsidP="00CF6636">
      <w:pPr>
        <w:spacing w:before="5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cti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cti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BIM,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out</w:t>
      </w:r>
    </w:p>
    <w:p w14:paraId="5CAC72A3" w14:textId="77777777" w:rsidR="00757E12" w:rsidRPr="00CF6636" w:rsidRDefault="003953E5" w:rsidP="00CF6636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F6636">
        <w:rPr>
          <w:rFonts w:asciiTheme="minorHAnsi" w:eastAsia="Calibri" w:hAnsiTheme="minorHAnsi" w:cstheme="minorHAnsi"/>
          <w:sz w:val="22"/>
          <w:szCs w:val="22"/>
        </w:rPr>
        <w:t>ith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SFO,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F6636">
        <w:rPr>
          <w:rFonts w:asciiTheme="minorHAnsi" w:eastAsia="Calibri" w:hAnsiTheme="minorHAnsi" w:cstheme="minorHAnsi"/>
          <w:sz w:val="22"/>
          <w:szCs w:val="22"/>
        </w:rPr>
        <w:t>ria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ASD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Q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DPR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oa</w:t>
      </w:r>
      <w:r w:rsidRPr="00CF6636">
        <w:rPr>
          <w:rFonts w:asciiTheme="minorHAnsi" w:eastAsia="Calibri" w:hAnsiTheme="minorHAnsi" w:cstheme="minorHAnsi"/>
          <w:sz w:val="22"/>
          <w:szCs w:val="22"/>
        </w:rPr>
        <w:t>rd</w:t>
      </w:r>
    </w:p>
    <w:p w14:paraId="5EB6BCF7" w14:textId="77777777" w:rsidR="00757E12" w:rsidRPr="00CF6636" w:rsidRDefault="003953E5" w:rsidP="00CF6636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Att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cility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)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rti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37C4332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2AAB7B" w14:textId="77777777" w:rsidR="00757E12" w:rsidRPr="00CF6636" w:rsidRDefault="003953E5" w:rsidP="00CF6636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itt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F6636">
        <w:rPr>
          <w:rFonts w:asciiTheme="minorHAnsi" w:eastAsia="Calibri" w:hAnsiTheme="minorHAnsi" w:cstheme="minorHAnsi"/>
          <w:sz w:val="22"/>
          <w:szCs w:val="22"/>
        </w:rPr>
        <w:t>rg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PA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be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2012</w:t>
      </w:r>
      <w:r w:rsidRPr="00CF6636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CF6636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ent</w:t>
      </w:r>
    </w:p>
    <w:p w14:paraId="0D01711E" w14:textId="77777777" w:rsidR="00757E12" w:rsidRPr="00CF6636" w:rsidRDefault="003953E5" w:rsidP="00CF6636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Of</w:t>
      </w:r>
      <w:r w:rsidRPr="00CF6636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CF6636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Bi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omed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ca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adua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am</w:t>
      </w:r>
    </w:p>
    <w:p w14:paraId="0B5D40E0" w14:textId="77777777" w:rsidR="00757E12" w:rsidRPr="00CF6636" w:rsidRDefault="003953E5" w:rsidP="00CF6636">
      <w:pPr>
        <w:tabs>
          <w:tab w:val="left" w:pos="500"/>
        </w:tabs>
        <w:spacing w:before="10"/>
        <w:ind w:left="519" w:right="156" w:hanging="3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Calibri" w:hAnsiTheme="minorHAnsi" w:cstheme="minorHAnsi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ly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z w:val="22"/>
          <w:szCs w:val="22"/>
        </w:rPr>
        <w:t>ith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ili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5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tics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and h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lty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38E94F7" w14:textId="77777777" w:rsidR="00757E12" w:rsidRPr="00CF6636" w:rsidRDefault="003953E5" w:rsidP="00CF6636">
      <w:pPr>
        <w:tabs>
          <w:tab w:val="left" w:pos="500"/>
        </w:tabs>
        <w:spacing w:before="14"/>
        <w:ind w:left="519" w:right="418" w:hanging="3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Bi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ic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adu</w:t>
      </w:r>
      <w:r w:rsidRPr="00CF6636">
        <w:rPr>
          <w:rFonts w:asciiTheme="minorHAnsi" w:eastAsia="Calibri" w:hAnsiTheme="minorHAnsi" w:cstheme="minorHAnsi"/>
          <w:sz w:val="22"/>
          <w:szCs w:val="22"/>
        </w:rPr>
        <w:t>ate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adua</w:t>
      </w:r>
      <w:r w:rsidRPr="00CF6636">
        <w:rPr>
          <w:rFonts w:asciiTheme="minorHAnsi" w:eastAsia="Calibri" w:hAnsiTheme="minorHAnsi" w:cstheme="minorHAnsi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ts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 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5FF5750F" w14:textId="77777777" w:rsidR="00757E12" w:rsidRPr="00CF6636" w:rsidRDefault="00757E12" w:rsidP="00CF663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98BC87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</w:p>
    <w:p w14:paraId="0C857F75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ntern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rpor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FO),</w:t>
      </w:r>
      <w:r w:rsidRPr="00CF663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CF6636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78775B01" w14:textId="77777777" w:rsidR="00757E12" w:rsidRPr="00CF6636" w:rsidRDefault="003953E5" w:rsidP="00CF6636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F6636">
        <w:rPr>
          <w:rFonts w:asciiTheme="minorHAnsi" w:eastAsia="Calibri" w:hAnsiTheme="minorHAnsi" w:cstheme="minorHAnsi"/>
          <w:sz w:val="22"/>
          <w:szCs w:val="22"/>
        </w:rPr>
        <w:t>or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z w:val="22"/>
          <w:szCs w:val="22"/>
        </w:rPr>
        <w:t>ith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DPR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IM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VDC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5EB3BB6" w14:textId="77777777" w:rsidR="00757E12" w:rsidRPr="00CF6636" w:rsidRDefault="003953E5" w:rsidP="00CF6636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50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ls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Soli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C5E82D1" w14:textId="77777777" w:rsidR="00757E12" w:rsidRPr="00CF6636" w:rsidRDefault="003953E5" w:rsidP="00CF6636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50CD73A0" w14:textId="77777777" w:rsidR="00757E12" w:rsidRPr="00CF6636" w:rsidRDefault="003953E5" w:rsidP="00CF6636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Wr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ir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AMO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cri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cc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lly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xtr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CF6636">
        <w:rPr>
          <w:rFonts w:asciiTheme="minorHAnsi" w:eastAsia="Calibri" w:hAnsiTheme="minorHAnsi" w:cstheme="minorHAnsi"/>
          <w:sz w:val="22"/>
          <w:szCs w:val="22"/>
        </w:rPr>
        <w:t>ta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CF6636">
        <w:rPr>
          <w:rFonts w:asciiTheme="minorHAnsi" w:eastAsia="Calibri" w:hAnsiTheme="minorHAnsi" w:cstheme="minorHAnsi"/>
          <w:sz w:val="22"/>
          <w:szCs w:val="22"/>
        </w:rPr>
        <w:t>xc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CF6636">
        <w:rPr>
          <w:rFonts w:asciiTheme="minorHAnsi" w:eastAsia="Calibri" w:hAnsiTheme="minorHAnsi" w:cstheme="minorHAnsi"/>
          <w:sz w:val="22"/>
          <w:szCs w:val="22"/>
        </w:rPr>
        <w:t>ck</w:t>
      </w:r>
    </w:p>
    <w:p w14:paraId="74D9A9F2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59AD89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ndr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 xml:space="preserve">510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t.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Q),</w:t>
      </w:r>
      <w:r w:rsidRPr="00CF6636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CF6636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54634E17" w14:textId="77777777" w:rsidR="00757E12" w:rsidRPr="00CF6636" w:rsidRDefault="003953E5" w:rsidP="00CF6636">
      <w:pPr>
        <w:tabs>
          <w:tab w:val="left" w:pos="500"/>
        </w:tabs>
        <w:spacing w:before="13"/>
        <w:ind w:left="5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z w:val="22"/>
          <w:szCs w:val="22"/>
        </w:rPr>
        <w:t>ith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rs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FI)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RFI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00B7A2B9" w14:textId="77777777" w:rsidR="00757E12" w:rsidRPr="00CF6636" w:rsidRDefault="003953E5" w:rsidP="00CF6636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hund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itt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ls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boo</w:t>
      </w:r>
      <w:r w:rsidRPr="00CF6636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1FEA48EF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FCB55D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orm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Mode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),</w:t>
      </w:r>
      <w:r w:rsidRPr="00CF663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neg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CF6636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iv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i/>
          <w:spacing w:val="-1"/>
          <w:sz w:val="22"/>
          <w:szCs w:val="22"/>
        </w:rPr>
        <w:t>rs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ity,</w:t>
      </w:r>
      <w:r w:rsidRPr="00CF6636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i/>
          <w:sz w:val="22"/>
          <w:szCs w:val="22"/>
        </w:rPr>
        <w:t>ll 2014</w:t>
      </w:r>
    </w:p>
    <w:p w14:paraId="6EC6B37F" w14:textId="77777777" w:rsidR="00757E12" w:rsidRPr="00CF6636" w:rsidRDefault="003953E5" w:rsidP="00CF6636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z w:val="22"/>
          <w:szCs w:val="22"/>
        </w:rPr>
        <w:t>ith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Dr.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rcu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ci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F6636">
        <w:rPr>
          <w:rFonts w:asciiTheme="minorHAnsi" w:eastAsia="Calibri" w:hAnsiTheme="minorHAnsi" w:cstheme="minorHAnsi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rch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BIM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CF6636">
        <w:rPr>
          <w:rFonts w:asciiTheme="minorHAnsi" w:eastAsia="Calibri" w:hAnsiTheme="minorHAnsi" w:cstheme="minorHAnsi"/>
          <w:sz w:val="22"/>
          <w:szCs w:val="22"/>
        </w:rPr>
        <w:t>lic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oli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udy</w:t>
      </w:r>
    </w:p>
    <w:p w14:paraId="57E0F75C" w14:textId="77777777" w:rsidR="00757E12" w:rsidRPr="00CF6636" w:rsidRDefault="003953E5" w:rsidP="00CF6636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ity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le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C7E77BC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2"/>
        <w:gridCol w:w="4205"/>
        <w:gridCol w:w="2680"/>
      </w:tblGrid>
      <w:tr w:rsidR="00757E12" w:rsidRPr="00CF6636" w14:paraId="64E2AF97" w14:textId="77777777">
        <w:trPr>
          <w:trHeight w:hRule="exact" w:val="363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4AC4560A" w14:textId="77777777" w:rsidR="00757E12" w:rsidRPr="00CF6636" w:rsidRDefault="003953E5" w:rsidP="00CF6636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b/>
                <w:color w:val="1F4E79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URS</w:t>
            </w:r>
            <w:r w:rsidRPr="00CF6636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EWO</w:t>
            </w:r>
            <w:r w:rsidRPr="00CF6636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RK</w:t>
            </w:r>
          </w:p>
        </w:tc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974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5D82C592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677715A3" w14:textId="77777777" w:rsidR="00757E12" w:rsidRPr="00CF6636" w:rsidRDefault="003953E5" w:rsidP="00CF6636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lity</w:t>
            </w:r>
            <w:r w:rsidRPr="00CF663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pu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g:</w:t>
            </w:r>
            <w:r w:rsidRPr="00CF6636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F663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E85E9A0" w14:textId="77777777" w:rsidR="00757E12" w:rsidRPr="00CF6636" w:rsidRDefault="003953E5" w:rsidP="00CF6636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BIM</w:t>
            </w:r>
            <w:r w:rsidRPr="00CF6636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cility</w:t>
            </w:r>
            <w:r w:rsidRPr="00CF663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5260900B" w14:textId="77777777" w:rsidR="00757E12" w:rsidRPr="00CF6636" w:rsidRDefault="003953E5" w:rsidP="00CF6636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rce</w:t>
            </w:r>
            <w:r w:rsidRPr="00CF6636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757E12" w:rsidRPr="00CF6636" w14:paraId="036BD4DC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7CE24821" w14:textId="77777777" w:rsidR="00757E12" w:rsidRPr="00CF6636" w:rsidRDefault="003953E5" w:rsidP="00CF6636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CF6636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</w:t>
            </w:r>
            <w:r w:rsidRPr="00CF663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ign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FF60EE1" w14:textId="77777777" w:rsidR="00757E12" w:rsidRPr="00CF6636" w:rsidRDefault="003953E5" w:rsidP="00CF6636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CF663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6DA58F00" w14:textId="77777777" w:rsidR="00757E12" w:rsidRPr="00CF6636" w:rsidRDefault="003953E5" w:rsidP="00CF6636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F6636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757E12" w:rsidRPr="00CF6636" w14:paraId="44F3B01D" w14:textId="77777777">
        <w:trPr>
          <w:trHeight w:hRule="exact" w:val="322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5AD1B817" w14:textId="77777777" w:rsidR="00757E12" w:rsidRPr="00CF6636" w:rsidRDefault="003953E5" w:rsidP="00CF6636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Writi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A901EBA" w14:textId="77777777" w:rsidR="00757E12" w:rsidRPr="00CF6636" w:rsidRDefault="003953E5" w:rsidP="00CF6636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CF6636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  <w:r w:rsidRPr="00CF663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(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D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ADS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45F78D47" w14:textId="77777777" w:rsidR="00757E12" w:rsidRPr="00CF6636" w:rsidRDefault="003953E5" w:rsidP="00CF6636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F6636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</w:tbl>
    <w:p w14:paraId="53B821C6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F48F95" w14:textId="77777777" w:rsidR="00757E12" w:rsidRPr="00CF6636" w:rsidRDefault="003953E5" w:rsidP="00CF6636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KI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LLS</w:t>
      </w:r>
    </w:p>
    <w:p w14:paraId="16351B20" w14:textId="77777777" w:rsidR="00757E12" w:rsidRPr="00CF6636" w:rsidRDefault="003953E5" w:rsidP="00CF6636">
      <w:pPr>
        <w:ind w:left="1600" w:right="809" w:hanging="144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F6636">
        <w:rPr>
          <w:rFonts w:asciiTheme="minorHAnsi" w:eastAsia="Calibri" w:hAnsiTheme="minorHAnsi" w:cstheme="minorHAnsi"/>
          <w:sz w:val="22"/>
          <w:szCs w:val="22"/>
        </w:rPr>
        <w:t>lic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:         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AD,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it,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BIM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360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Soli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ri,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Bl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B,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CF6636">
        <w:rPr>
          <w:rFonts w:asciiTheme="minorHAnsi" w:eastAsia="Calibri" w:hAnsiTheme="minorHAnsi" w:cstheme="minorHAnsi"/>
          <w:sz w:val="22"/>
          <w:szCs w:val="22"/>
        </w:rPr>
        <w:t>t,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C 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ag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t,</w:t>
      </w:r>
      <w:r w:rsidRPr="00CF6636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>ig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ot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hop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F6636">
        <w:rPr>
          <w:rFonts w:asciiTheme="minorHAnsi" w:eastAsia="Calibri" w:hAnsiTheme="minorHAnsi" w:cstheme="minorHAnsi"/>
          <w:sz w:val="22"/>
          <w:szCs w:val="22"/>
        </w:rPr>
        <w:t>gle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tc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E5E65DB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lastRenderedPageBreak/>
        <w:t>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g:    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AMO,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yth</w:t>
      </w:r>
      <w:r w:rsidRPr="00CF6636">
        <w:rPr>
          <w:rFonts w:asciiTheme="minorHAnsi" w:eastAsia="Calibri" w:hAnsiTheme="minorHAnsi" w:cstheme="minorHAnsi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676441F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:          </w:t>
      </w:r>
      <w:r w:rsidRPr="00CF663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z w:val="22"/>
          <w:szCs w:val="22"/>
        </w:rPr>
        <w:t>gli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F6636">
        <w:rPr>
          <w:rFonts w:asciiTheme="minorHAnsi" w:eastAsia="Calibri" w:hAnsiTheme="minorHAnsi" w:cstheme="minorHAnsi"/>
          <w:sz w:val="22"/>
          <w:szCs w:val="22"/>
        </w:rPr>
        <w:t>ari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122030A2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7F66262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EA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RS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P</w:t>
      </w:r>
    </w:p>
    <w:p w14:paraId="422937E5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Z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ta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gie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4252346B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Vice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t: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gr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2015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–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6B1B9BF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Dir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Dir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ri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2014</w:t>
      </w:r>
    </w:p>
    <w:p w14:paraId="4B2FBC29" w14:textId="77777777" w:rsidR="00757E12" w:rsidRPr="00CF6636" w:rsidRDefault="003953E5" w:rsidP="00CF6636">
      <w:pPr>
        <w:ind w:left="160"/>
        <w:rPr>
          <w:rFonts w:asciiTheme="minorHAnsi" w:eastAsia="Calibri" w:hAnsiTheme="minorHAnsi" w:cstheme="minorHAnsi"/>
          <w:sz w:val="22"/>
          <w:szCs w:val="22"/>
        </w:rPr>
        <w:sectPr w:rsidR="00757E12" w:rsidRPr="00CF6636">
          <w:type w:val="continuous"/>
          <w:pgSz w:w="12240" w:h="15840"/>
          <w:pgMar w:top="740" w:right="620" w:bottom="280" w:left="560" w:header="720" w:footer="720" w:gutter="0"/>
          <w:cols w:space="720"/>
        </w:sectPr>
      </w:pPr>
      <w:r w:rsidRPr="00CF6636">
        <w:rPr>
          <w:rFonts w:asciiTheme="minorHAnsi" w:eastAsia="Calibri" w:hAnsiTheme="minorHAnsi" w:cstheme="minorHAnsi"/>
          <w:sz w:val="22"/>
          <w:szCs w:val="22"/>
        </w:rPr>
        <w:t>Ori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ouns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Fall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2013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–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14</w:t>
      </w:r>
    </w:p>
    <w:p w14:paraId="015260B1" w14:textId="77777777" w:rsidR="00757E12" w:rsidRPr="00CF6636" w:rsidRDefault="003953E5" w:rsidP="00CF6636">
      <w:pPr>
        <w:spacing w:before="76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50541A13" w14:textId="77777777" w:rsidR="00757E12" w:rsidRPr="00CF6636" w:rsidRDefault="003953E5" w:rsidP="00CF6636">
      <w:pPr>
        <w:spacing w:before="2"/>
        <w:ind w:left="196" w:right="-5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45793873" w14:textId="77777777" w:rsidR="00757E12" w:rsidRPr="00CF6636" w:rsidRDefault="003953E5" w:rsidP="00CF6636">
      <w:pPr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56776825" w14:textId="77777777" w:rsidR="00757E12" w:rsidRPr="00CF6636" w:rsidRDefault="003953E5" w:rsidP="00CF6636">
      <w:pPr>
        <w:spacing w:before="2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CF6636">
        <w:rPr>
          <w:rFonts w:asciiTheme="minorHAnsi" w:eastAsia="Arial" w:hAnsiTheme="minorHAnsi" w:cstheme="minorHAnsi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(C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)</w:t>
      </w:r>
    </w:p>
    <w:p w14:paraId="3DE34183" w14:textId="77777777" w:rsidR="00757E12" w:rsidRPr="00CF6636" w:rsidRDefault="003953E5" w:rsidP="00CF6636">
      <w:pPr>
        <w:spacing w:before="77"/>
        <w:ind w:left="-53" w:right="-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b/>
          <w:spacing w:val="7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A.</w:t>
      </w:r>
      <w:r w:rsidRPr="00CF6636">
        <w:rPr>
          <w:rFonts w:asciiTheme="minorHAnsi" w:eastAsia="Arial" w:hAnsiTheme="minorHAnsi" w:cstheme="minorHAnsi"/>
          <w:b/>
          <w:spacing w:val="-2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25511E9" w14:textId="77777777" w:rsidR="00757E12" w:rsidRPr="00CF6636" w:rsidRDefault="003953E5" w:rsidP="00CF6636">
      <w:pPr>
        <w:ind w:left="896" w:right="897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a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nd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u.edu</w:t>
        </w:r>
      </w:hyperlink>
    </w:p>
    <w:p w14:paraId="249CF0E3" w14:textId="77777777" w:rsidR="00757E12" w:rsidRPr="00CF6636" w:rsidRDefault="003953E5" w:rsidP="00CF6636">
      <w:pPr>
        <w:ind w:left="1371" w:right="13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U.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w w:val="99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en</w:t>
      </w:r>
    </w:p>
    <w:p w14:paraId="33D1F4C1" w14:textId="77777777" w:rsidR="00757E12" w:rsidRPr="00CF6636" w:rsidRDefault="003953E5" w:rsidP="00CF6636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8A7641C" w14:textId="77777777" w:rsidR="00757E12" w:rsidRPr="00CF6636" w:rsidRDefault="003953E5" w:rsidP="00CF6636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8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</w:p>
    <w:p w14:paraId="68B85166" w14:textId="77777777" w:rsidR="00757E12" w:rsidRPr="00CF6636" w:rsidRDefault="003953E5" w:rsidP="00CF6636">
      <w:pPr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pgSz w:w="12240" w:h="15840"/>
          <w:pgMar w:top="640" w:right="580" w:bottom="280" w:left="560" w:header="0" w:footer="881" w:gutter="0"/>
          <w:cols w:num="3" w:space="720" w:equalWidth="0">
            <w:col w:w="2806" w:space="822"/>
            <w:col w:w="3870" w:space="824"/>
            <w:col w:w="2778"/>
          </w:cols>
        </w:sectPr>
      </w:pP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ashu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NH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64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105</w:t>
      </w:r>
    </w:p>
    <w:p w14:paraId="02179DFC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147D8C" w14:textId="77777777" w:rsidR="00757E12" w:rsidRPr="00CF6636" w:rsidRDefault="003953E5" w:rsidP="00CF6636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RNE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GI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EL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UNI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Pi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z w:val="22"/>
          <w:szCs w:val="22"/>
        </w:rPr>
        <w:t>sbu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</w:p>
    <w:p w14:paraId="30215C1F" w14:textId="77777777" w:rsidR="00757E12" w:rsidRPr="00CF6636" w:rsidRDefault="003953E5" w:rsidP="00CF6636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cal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   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F6636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0AD7F033" w14:textId="77777777" w:rsidR="00757E12" w:rsidRPr="00CF6636" w:rsidRDefault="003953E5" w:rsidP="00CF6636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>37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>00</w:t>
      </w:r>
    </w:p>
    <w:p w14:paraId="19268D53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0876DA" w14:textId="77777777" w:rsidR="00757E12" w:rsidRPr="00CF6636" w:rsidRDefault="003953E5" w:rsidP="00CF6636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SHU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ua,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</w:p>
    <w:p w14:paraId="1AC470E6" w14:textId="77777777" w:rsidR="00757E12" w:rsidRPr="00CF6636" w:rsidRDefault="003953E5" w:rsidP="00CF6636">
      <w:pPr>
        <w:spacing w:before="1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ol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7D2BEA03" w14:textId="77777777" w:rsidR="00757E12" w:rsidRPr="00CF6636" w:rsidRDefault="003953E5" w:rsidP="00CF6636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>80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>00</w:t>
      </w:r>
    </w:p>
    <w:p w14:paraId="18BD79B7" w14:textId="77777777" w:rsidR="00757E12" w:rsidRPr="00CF6636" w:rsidRDefault="003953E5" w:rsidP="00CF6636">
      <w:pPr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96</w:t>
      </w:r>
    </w:p>
    <w:p w14:paraId="37F32870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4161"/>
        <w:gridCol w:w="3612"/>
      </w:tblGrid>
      <w:tr w:rsidR="00757E12" w:rsidRPr="00CF6636" w14:paraId="67B1B9A7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06632B0E" w14:textId="77777777" w:rsidR="00757E12" w:rsidRPr="00CF6636" w:rsidRDefault="003953E5" w:rsidP="00CF6636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ELE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25776DD0" w14:textId="77777777" w:rsidR="00757E12" w:rsidRPr="00CF6636" w:rsidRDefault="003953E5" w:rsidP="00CF6636">
            <w:pPr>
              <w:spacing w:before="74"/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ng*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1BC811A" w14:textId="77777777" w:rsidR="00757E12" w:rsidRPr="00CF6636" w:rsidRDefault="003953E5" w:rsidP="00CF6636">
            <w:pPr>
              <w:spacing w:before="74"/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nd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</w:p>
        </w:tc>
      </w:tr>
      <w:tr w:rsidR="00757E12" w:rsidRPr="00CF6636" w14:paraId="6D6C5E24" w14:textId="77777777">
        <w:trPr>
          <w:trHeight w:hRule="exact" w:val="242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282C3B93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OURSES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43F62C33" w14:textId="77777777" w:rsidR="00757E12" w:rsidRPr="00CF6636" w:rsidRDefault="003953E5" w:rsidP="00CF6636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if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560A8A66" w14:textId="77777777" w:rsidR="00757E12" w:rsidRPr="00CF6636" w:rsidRDefault="003953E5" w:rsidP="00CF6636">
            <w:pPr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oduc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 *</w:t>
            </w:r>
          </w:p>
        </w:tc>
      </w:tr>
      <w:tr w:rsidR="00757E12" w:rsidRPr="00CF6636" w14:paraId="34957DC5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71648B47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39401AE7" w14:textId="77777777" w:rsidR="00757E12" w:rsidRPr="00CF6636" w:rsidRDefault="003953E5" w:rsidP="00CF6636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B54F059" w14:textId="77777777" w:rsidR="00757E12" w:rsidRPr="00CF6636" w:rsidRDefault="003953E5" w:rsidP="00CF6636">
            <w:pPr>
              <w:ind w:left="17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*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016</w:t>
            </w:r>
          </w:p>
        </w:tc>
      </w:tr>
    </w:tbl>
    <w:p w14:paraId="6606B6B8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A9CADFA" w14:textId="77777777" w:rsidR="00757E12" w:rsidRPr="00CF6636" w:rsidRDefault="003953E5" w:rsidP="00CF6636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  </w:t>
      </w:r>
      <w:r w:rsidRPr="00CF663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ge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hon,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Ja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L,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Ja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ML</w:t>
      </w:r>
    </w:p>
    <w:p w14:paraId="57CB1055" w14:textId="77777777" w:rsidR="00757E12" w:rsidRPr="00CF6636" w:rsidRDefault="003953E5" w:rsidP="00CF6636">
      <w:pPr>
        <w:spacing w:before="1"/>
        <w:ind w:left="2140" w:right="375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s 8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z w:val="22"/>
          <w:szCs w:val="22"/>
        </w:rPr>
        <w:t>10,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ac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IX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Off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ab,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ca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: 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sh</w:t>
      </w:r>
    </w:p>
    <w:p w14:paraId="243E75C8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393886" w14:textId="77777777" w:rsidR="00757E12" w:rsidRPr="00CF6636" w:rsidRDefault="003953E5" w:rsidP="00CF663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ROJEC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obo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CF663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 2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15</w:t>
      </w:r>
    </w:p>
    <w:p w14:paraId="2D3A2F5E" w14:textId="77777777" w:rsidR="00757E12" w:rsidRPr="00CF6636" w:rsidRDefault="003953E5" w:rsidP="00CF6636">
      <w:pPr>
        <w:tabs>
          <w:tab w:val="left" w:pos="2860"/>
        </w:tabs>
        <w:spacing w:before="20"/>
        <w:ind w:left="2860" w:right="878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sz w:val="22"/>
          <w:szCs w:val="22"/>
        </w:rPr>
        <w:t>uc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sz w:val="22"/>
          <w:szCs w:val="22"/>
        </w:rPr>
        <w:t>s us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 a p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ob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 bee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tw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2C37F5F4" w14:textId="77777777" w:rsidR="00757E12" w:rsidRPr="00CF6636" w:rsidRDefault="003953E5" w:rsidP="00CF663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 c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bot</w:t>
      </w:r>
    </w:p>
    <w:p w14:paraId="79E34C15" w14:textId="77777777" w:rsidR="00757E12" w:rsidRPr="00CF6636" w:rsidRDefault="003953E5" w:rsidP="00CF663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he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 succ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cou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</w:p>
    <w:p w14:paraId="1FEAB58C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436F57" w14:textId="77777777" w:rsidR="00757E12" w:rsidRPr="00CF6636" w:rsidRDefault="003953E5" w:rsidP="00CF6636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15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2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           </w:t>
      </w:r>
      <w:r w:rsidRPr="00CF6636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81307EA" w14:textId="77777777" w:rsidR="00757E12" w:rsidRPr="00CF6636" w:rsidRDefault="003953E5" w:rsidP="00CF6636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egy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hon bas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d on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r’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D237565" w14:textId="77777777" w:rsidR="00757E12" w:rsidRPr="00CF6636" w:rsidRDefault="003953E5" w:rsidP="00CF6636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I,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ga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bu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bat</w:t>
      </w:r>
    </w:p>
    <w:p w14:paraId="045B9849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EDCDE9" w14:textId="77777777" w:rsidR="00757E12" w:rsidRPr="00CF6636" w:rsidRDefault="003953E5" w:rsidP="00CF663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5E014BB5">
          <v:group id="_x0000_s1046" style="position:absolute;left:0;text-align:left;margin-left:108.05pt;margin-top:94.15pt;width:.75pt;height:9in;z-index:-251662848;mso-position-horizontal-relative:page;mso-position-vertical-relative:page" coordorigin="2161,1883" coordsize="15,12960">
            <v:shape id="_x0000_s1047" style="position:absolute;left:2161;top:1883;width:15;height:12960" coordorigin="2161,1883" coordsize="15,12960" path="m2176,1883r-15,12960e" filled="f" strokecolor="gray" strokeweight="1.56pt">
              <v:path arrowok="t"/>
            </v:shape>
            <w10:wrap anchorx="page" anchory="page"/>
          </v:group>
        </w:pic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K                            </w:t>
      </w:r>
      <w:r w:rsidRPr="00CF663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O’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ua,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</w:p>
    <w:p w14:paraId="66012F9F" w14:textId="77777777" w:rsidR="00757E12" w:rsidRPr="00CF6636" w:rsidRDefault="003953E5" w:rsidP="00CF663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XPER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</w:t>
      </w:r>
      <w:r w:rsidRPr="00CF663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Irri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CF663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568CC7A5" w14:textId="77777777" w:rsidR="00757E12" w:rsidRPr="00CF6636" w:rsidRDefault="003953E5" w:rsidP="00CF6636">
      <w:pPr>
        <w:tabs>
          <w:tab w:val="left" w:pos="2860"/>
        </w:tabs>
        <w:spacing w:before="20"/>
        <w:ind w:left="28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sso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 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head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sz w:val="22"/>
          <w:szCs w:val="22"/>
        </w:rPr>
        <w:t>ch,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sz w:val="22"/>
          <w:szCs w:val="22"/>
        </w:rPr>
        <w:t>ench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 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og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1D3D975" w14:textId="77777777" w:rsidR="00757E12" w:rsidRPr="00CF6636" w:rsidRDefault="003953E5" w:rsidP="00CF663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 sch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 us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 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 g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ug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74A5982" w14:textId="77777777" w:rsidR="00757E12" w:rsidRPr="00CF6636" w:rsidRDefault="003953E5" w:rsidP="00CF663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 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 sp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ad 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l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 g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ass s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 p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2A58C1BF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7126"/>
        <w:gridCol w:w="2227"/>
      </w:tblGrid>
      <w:tr w:rsidR="00757E12" w:rsidRPr="00CF6636" w14:paraId="2D1E84A9" w14:textId="77777777">
        <w:trPr>
          <w:trHeight w:hRule="exact" w:val="567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A0D76FB" w14:textId="77777777" w:rsidR="00757E12" w:rsidRPr="00CF6636" w:rsidRDefault="003953E5" w:rsidP="00CF6636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ITI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619A56AB" w14:textId="77777777" w:rsidR="00757E12" w:rsidRPr="00CF6636" w:rsidRDefault="003953E5" w:rsidP="00CF6636">
            <w:pPr>
              <w:spacing w:before="74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78FBD601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ft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704DD62D" w14:textId="77777777" w:rsidR="00757E12" w:rsidRPr="00CF6636" w:rsidRDefault="003953E5" w:rsidP="00CF6636">
            <w:pPr>
              <w:spacing w:before="74"/>
              <w:ind w:right="7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4 –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  <w:p w14:paraId="751E7940" w14:textId="77777777" w:rsidR="00757E12" w:rsidRPr="00CF6636" w:rsidRDefault="003953E5" w:rsidP="00CF6636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757E12" w:rsidRPr="00CF6636" w14:paraId="5A694B53" w14:textId="77777777">
        <w:trPr>
          <w:trHeight w:hRule="exact" w:val="725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6D41D57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12765332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ub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s,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60626EAB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ash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ool</w:t>
            </w:r>
          </w:p>
          <w:p w14:paraId="3B3C773B" w14:textId="77777777" w:rsidR="00757E12" w:rsidRPr="00CF6636" w:rsidRDefault="003953E5" w:rsidP="00CF6636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19B6D57F" w14:textId="77777777" w:rsidR="00757E12" w:rsidRPr="00CF6636" w:rsidRDefault="003953E5" w:rsidP="00CF6636">
            <w:pPr>
              <w:ind w:right="4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1629326B" w14:textId="77777777" w:rsidR="00757E12" w:rsidRPr="00CF6636" w:rsidRDefault="003953E5" w:rsidP="00CF6636">
            <w:pPr>
              <w:ind w:right="62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– 2014</w:t>
            </w:r>
          </w:p>
          <w:p w14:paraId="457FFF13" w14:textId="77777777" w:rsidR="00757E12" w:rsidRPr="00CF6636" w:rsidRDefault="003953E5" w:rsidP="00CF6636">
            <w:pPr>
              <w:spacing w:before="1"/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757E12" w:rsidRPr="00CF6636" w14:paraId="35387255" w14:textId="77777777">
        <w:trPr>
          <w:trHeight w:hRule="exact" w:val="602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47B9DAD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655CA640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C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  <w:p w14:paraId="2E62CC21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ua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cho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1F3DD087" w14:textId="77777777" w:rsidR="00757E12" w:rsidRPr="00CF6636" w:rsidRDefault="003953E5" w:rsidP="00CF6636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217589E9" w14:textId="77777777" w:rsidR="00757E12" w:rsidRPr="00CF6636" w:rsidRDefault="003953E5" w:rsidP="00CF6636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757E12" w:rsidRPr="00CF6636" w14:paraId="02947BF5" w14:textId="77777777">
        <w:trPr>
          <w:trHeight w:hRule="exact" w:val="1414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186F3AE" w14:textId="77777777" w:rsidR="00757E12" w:rsidRPr="00CF6636" w:rsidRDefault="00757E12" w:rsidP="00CF6636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3F3B05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ONORS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1C7FC5E" w14:textId="77777777" w:rsidR="00757E12" w:rsidRPr="00CF6636" w:rsidRDefault="00757E12" w:rsidP="00CF6636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97BE9" w14:textId="77777777" w:rsidR="00757E12" w:rsidRPr="00CF6636" w:rsidRDefault="003953E5" w:rsidP="00CF6636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 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ng: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014</w:t>
            </w:r>
          </w:p>
          <w:p w14:paraId="32838AB6" w14:textId="77777777" w:rsidR="00757E12" w:rsidRPr="00CF6636" w:rsidRDefault="003953E5" w:rsidP="00CF6636">
            <w:pPr>
              <w:spacing w:before="1"/>
              <w:ind w:left="507" w:right="18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ol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ogy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nes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7B6D45A0" w14:textId="77777777" w:rsidR="00757E12" w:rsidRPr="00CF6636" w:rsidRDefault="003953E5" w:rsidP="00CF6636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can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2012,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2013,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2A14FF57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642732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  <w:sectPr w:rsidR="00757E12" w:rsidRPr="00CF6636">
          <w:type w:val="continuous"/>
          <w:pgSz w:w="12240" w:h="15840"/>
          <w:pgMar w:top="740" w:right="580" w:bottom="280" w:left="560" w:header="720" w:footer="720" w:gutter="0"/>
          <w:cols w:space="720"/>
        </w:sectPr>
      </w:pPr>
    </w:p>
    <w:p w14:paraId="3E405DB1" w14:textId="77777777" w:rsidR="00757E12" w:rsidRPr="00CF6636" w:rsidRDefault="003953E5" w:rsidP="00CF6636">
      <w:pPr>
        <w:spacing w:before="76"/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46572671" w14:textId="77777777" w:rsidR="00757E12" w:rsidRPr="00CF6636" w:rsidRDefault="003953E5" w:rsidP="00CF6636">
      <w:pPr>
        <w:spacing w:before="4"/>
        <w:ind w:left="195" w:right="-5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3211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186AA069" w14:textId="77777777" w:rsidR="00757E12" w:rsidRPr="00CF6636" w:rsidRDefault="003953E5" w:rsidP="00CF6636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211</w:t>
      </w:r>
    </w:p>
    <w:p w14:paraId="4D988A13" w14:textId="77777777" w:rsidR="00757E12" w:rsidRPr="00CF6636" w:rsidRDefault="003953E5" w:rsidP="00CF6636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444</w:t>
      </w:r>
    </w:p>
    <w:p w14:paraId="6FF5E200" w14:textId="77777777" w:rsidR="00757E12" w:rsidRPr="00CF6636" w:rsidRDefault="003953E5" w:rsidP="00CF6636">
      <w:pPr>
        <w:spacing w:before="77"/>
        <w:ind w:left="-33" w:right="-33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hyperlink r:id="rId12">
        <w:r w:rsidRPr="00CF6636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s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o</w:t>
        </w:r>
        <w:r w:rsidRPr="00CF6636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f</w:t>
        </w:r>
        <w:r w:rsidRPr="00CF6636">
          <w:rPr>
            <w:rFonts w:asciiTheme="minorHAnsi" w:eastAsia="Arial" w:hAnsiTheme="minorHAnsi" w:cstheme="minorHAnsi"/>
            <w:color w:val="0562C1"/>
            <w:spacing w:val="-1"/>
            <w:w w:val="99"/>
            <w:sz w:val="22"/>
            <w:szCs w:val="22"/>
            <w:u w:color="0562C1"/>
          </w:rPr>
          <w:t>i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ewa</w:t>
        </w:r>
        <w:r w:rsidRPr="00CF6636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r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e</w:t>
        </w:r>
        <w:r w:rsidRPr="00CF6636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@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and</w:t>
        </w:r>
        <w:r w:rsidRPr="00CF6636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r</w:t>
        </w:r>
        <w:r w:rsidRPr="00CF6636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  <w:u w:color="0562C1"/>
          </w:rPr>
          <w:t>e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w.</w:t>
        </w:r>
        <w:r w:rsidRPr="00CF6636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  <w:u w:color="0562C1"/>
          </w:rPr>
          <w:t>c</w:t>
        </w:r>
        <w:r w:rsidRPr="00CF6636">
          <w:rPr>
            <w:rFonts w:asciiTheme="minorHAnsi" w:eastAsia="Arial" w:hAnsiTheme="minorHAnsi" w:cstheme="minorHAnsi"/>
            <w:color w:val="0562C1"/>
            <w:spacing w:val="4"/>
            <w:w w:val="99"/>
            <w:sz w:val="22"/>
            <w:szCs w:val="22"/>
            <w:u w:color="0562C1"/>
          </w:rPr>
          <w:t>m</w:t>
        </w:r>
        <w:r w:rsidRPr="00CF6636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  <w:u w:color="0562C1"/>
          </w:rPr>
          <w:t>u.edu</w:t>
        </w:r>
      </w:hyperlink>
      <w:r w:rsidRPr="00CF6636">
        <w:rPr>
          <w:rFonts w:asciiTheme="minorHAnsi" w:eastAsia="Arial" w:hAnsiTheme="minorHAnsi" w:cstheme="minorHAnsi"/>
          <w:color w:val="0562C1"/>
          <w:w w:val="9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CF6636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46EC17CE" w14:textId="77777777" w:rsidR="00757E12" w:rsidRPr="00CF6636" w:rsidRDefault="003953E5" w:rsidP="00CF6636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A5A12C6" w14:textId="77777777" w:rsidR="00757E12" w:rsidRPr="00CF6636" w:rsidRDefault="003953E5" w:rsidP="00CF6636">
      <w:pPr>
        <w:spacing w:before="4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CF6636">
        <w:rPr>
          <w:rFonts w:asciiTheme="minorHAnsi" w:eastAsia="Arial" w:hAnsiTheme="minorHAnsi" w:cstheme="minorHAnsi"/>
          <w:sz w:val="22"/>
          <w:szCs w:val="22"/>
        </w:rPr>
        <w:t>9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eet</w:t>
      </w:r>
    </w:p>
    <w:p w14:paraId="1C8F2713" w14:textId="77777777" w:rsidR="00757E12" w:rsidRPr="00CF6636" w:rsidRDefault="003953E5" w:rsidP="00CF6636">
      <w:pPr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footerReference w:type="default" r:id="rId13"/>
          <w:pgSz w:w="12240" w:h="15840"/>
          <w:pgMar w:top="420" w:right="480" w:bottom="280" w:left="400" w:header="0" w:footer="0" w:gutter="0"/>
          <w:cols w:num="3" w:space="720" w:equalWidth="0">
            <w:col w:w="2819" w:space="1579"/>
            <w:col w:w="2537" w:space="1541"/>
            <w:col w:w="2884"/>
          </w:cols>
        </w:sectPr>
      </w:pP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sz w:val="22"/>
          <w:szCs w:val="22"/>
        </w:rPr>
        <w:t>rt,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NY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11355</w:t>
      </w:r>
    </w:p>
    <w:p w14:paraId="3ADAC205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52038B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2"/>
        <w:gridCol w:w="8094"/>
        <w:gridCol w:w="1413"/>
      </w:tblGrid>
      <w:tr w:rsidR="00757E12" w:rsidRPr="00CF6636" w14:paraId="4CD30A4F" w14:textId="77777777">
        <w:trPr>
          <w:trHeight w:hRule="exact" w:val="137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65EE182" w14:textId="77777777" w:rsidR="00757E12" w:rsidRPr="00CF6636" w:rsidRDefault="003953E5" w:rsidP="00CF6636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0FE155C" w14:textId="77777777" w:rsidR="00757E12" w:rsidRPr="00CF6636" w:rsidRDefault="003953E5" w:rsidP="00CF6636">
            <w:pPr>
              <w:spacing w:before="91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gh,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0E866229" w14:textId="77777777" w:rsidR="00757E12" w:rsidRPr="00CF6636" w:rsidRDefault="003953E5" w:rsidP="00CF6636">
            <w:pPr>
              <w:spacing w:before="5"/>
              <w:ind w:left="398" w:right="2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 M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54707C69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3.4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13" w:type="dxa"/>
            <w:vMerge w:val="restart"/>
            <w:tcBorders>
              <w:top w:val="nil"/>
              <w:left w:val="nil"/>
              <w:right w:val="nil"/>
            </w:tcBorders>
          </w:tcPr>
          <w:p w14:paraId="7A61A6DA" w14:textId="77777777" w:rsidR="00757E12" w:rsidRPr="00CF6636" w:rsidRDefault="00757E12" w:rsidP="00CF663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4AE9D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8AAB3" w14:textId="77777777" w:rsidR="00757E12" w:rsidRPr="00CF6636" w:rsidRDefault="003953E5" w:rsidP="00CF6636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2016</w:t>
            </w:r>
          </w:p>
          <w:p w14:paraId="29B98293" w14:textId="77777777" w:rsidR="00757E12" w:rsidRPr="00CF6636" w:rsidRDefault="003953E5" w:rsidP="00CF6636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757E12" w:rsidRPr="00CF6636" w14:paraId="2590BDE1" w14:textId="77777777">
        <w:trPr>
          <w:trHeight w:hRule="exact" w:val="119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73F486C" w14:textId="77777777" w:rsidR="00757E12" w:rsidRPr="00CF6636" w:rsidRDefault="00757E12" w:rsidP="00CF663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A3B44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PUTER</w:t>
            </w:r>
          </w:p>
          <w:p w14:paraId="365065FD" w14:textId="77777777" w:rsidR="00757E12" w:rsidRPr="00CF6636" w:rsidRDefault="003953E5" w:rsidP="00CF6636">
            <w:pPr>
              <w:spacing w:before="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45655CEC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AAA48C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og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C/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++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J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hon,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og,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</w:p>
          <w:p w14:paraId="19776E65" w14:textId="77777777" w:rsidR="00757E12" w:rsidRPr="00CF6636" w:rsidRDefault="003953E5" w:rsidP="00CF6636">
            <w:pPr>
              <w:spacing w:before="24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utoC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3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2,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5D2E2E0" w14:textId="77777777" w:rsidR="00757E12" w:rsidRPr="00CF6636" w:rsidRDefault="003953E5" w:rsidP="00CF6636">
            <w:pPr>
              <w:spacing w:before="3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CF663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ux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  <w:p w14:paraId="5656581B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CF6636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e)</w:t>
            </w:r>
          </w:p>
        </w:tc>
        <w:tc>
          <w:tcPr>
            <w:tcW w:w="1413" w:type="dxa"/>
            <w:vMerge/>
            <w:tcBorders>
              <w:left w:val="nil"/>
              <w:bottom w:val="nil"/>
              <w:right w:val="nil"/>
            </w:tcBorders>
          </w:tcPr>
          <w:p w14:paraId="497EEE82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7EB168E7" w14:textId="77777777">
        <w:trPr>
          <w:trHeight w:hRule="exact" w:val="628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CD1339C" w14:textId="77777777" w:rsidR="00757E12" w:rsidRPr="00CF6636" w:rsidRDefault="00757E12" w:rsidP="00CF663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B5BD77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  <w:p w14:paraId="17325740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0149DDA3" w14:textId="77777777" w:rsidR="00757E12" w:rsidRPr="00CF6636" w:rsidRDefault="00757E12" w:rsidP="00CF663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C87037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h,</w:t>
            </w:r>
            <w:r w:rsidRPr="00CF663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698591B8" w14:textId="77777777" w:rsidR="00757E12" w:rsidRPr="00CF6636" w:rsidRDefault="003953E5" w:rsidP="00CF6636">
            <w:pPr>
              <w:spacing w:before="22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CF663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CF663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oftw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343DD6" w14:textId="77777777" w:rsidR="00757E12" w:rsidRPr="00CF6636" w:rsidRDefault="00757E12" w:rsidP="00CF663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511D0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F90E96" w14:textId="77777777" w:rsidR="00757E12" w:rsidRPr="00CF6636" w:rsidRDefault="003953E5" w:rsidP="00CF663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757E12" w:rsidRPr="00CF6636" w14:paraId="4E6D9ED8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712730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9D2EEC4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  <w:r w:rsidRPr="00CF663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ous</w:t>
            </w:r>
            <w:r w:rsidRPr="00CF663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ght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.R.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EA35A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047950CA" w14:textId="77777777">
        <w:trPr>
          <w:trHeight w:hRule="exact" w:val="24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E73949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3175F30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dete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AB661E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2877D621" w14:textId="77777777">
        <w:trPr>
          <w:trHeight w:hRule="exact" w:val="35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D1CF83A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B6BA54D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BB1362B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05648EBD" w14:textId="77777777">
        <w:trPr>
          <w:trHeight w:hRule="exact" w:val="580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85E86E8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D6A40BA" w14:textId="77777777" w:rsidR="00757E12" w:rsidRPr="00CF6636" w:rsidRDefault="00757E12" w:rsidP="00CF663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22697" w14:textId="77777777" w:rsidR="00757E12" w:rsidRPr="00CF6636" w:rsidRDefault="003953E5" w:rsidP="00CF6636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.C.</w:t>
            </w: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VA</w:t>
            </w:r>
          </w:p>
          <w:p w14:paraId="34CF54FC" w14:textId="77777777" w:rsidR="00757E12" w:rsidRPr="00CF6636" w:rsidRDefault="003953E5" w:rsidP="00CF6636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Desi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0FC1134" w14:textId="77777777" w:rsidR="00757E12" w:rsidRPr="00CF6636" w:rsidRDefault="00757E12" w:rsidP="00CF663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2CC093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E48239" w14:textId="77777777" w:rsidR="00757E12" w:rsidRPr="00CF6636" w:rsidRDefault="003953E5" w:rsidP="00CF6636">
            <w:pPr>
              <w:ind w:left="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757E12" w:rsidRPr="00CF6636" w14:paraId="44384FF4" w14:textId="77777777">
        <w:trPr>
          <w:trHeight w:hRule="exact" w:val="246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DC4ADD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D4D1DDD" w14:textId="77777777" w:rsidR="00757E12" w:rsidRPr="00CF6636" w:rsidRDefault="003953E5" w:rsidP="00CF6636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 2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toDe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uto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27F99B4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4DA09050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F601B02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4F8ED9F" w14:textId="77777777" w:rsidR="00757E12" w:rsidRPr="00CF6636" w:rsidRDefault="003953E5" w:rsidP="00CF6636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CF663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C0DB0F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79664308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3CD19F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0E68F3F7" w14:textId="77777777" w:rsidR="00757E12" w:rsidRPr="00CF6636" w:rsidRDefault="003953E5" w:rsidP="00CF6636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20 pa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of ta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eof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B641428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434085C0" w14:textId="77777777">
        <w:trPr>
          <w:trHeight w:hRule="exact" w:val="35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3267786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55C445FE" w14:textId="77777777" w:rsidR="00757E12" w:rsidRPr="00CF6636" w:rsidRDefault="003953E5" w:rsidP="00CF6636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CF663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30 pa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5BDF3D8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27B1AFB9" w14:textId="77777777">
        <w:trPr>
          <w:trHeight w:hRule="exact" w:val="58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D580040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540E677F" w14:textId="77777777" w:rsidR="00757E12" w:rsidRPr="00CF6636" w:rsidRDefault="00757E12" w:rsidP="00CF663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A56195" w14:textId="77777777" w:rsidR="00757E12" w:rsidRPr="00CF6636" w:rsidRDefault="003953E5" w:rsidP="00CF6636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ICS</w:t>
            </w:r>
            <w:r w:rsidRPr="00CF6636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IN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w w:val="99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7"/>
                <w:w w:val="99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-7"/>
                <w:w w:val="99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b/>
                <w:spacing w:val="-9"/>
                <w:w w:val="9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CHN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OLOG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2E9D60EE" w14:textId="77777777" w:rsidR="00757E12" w:rsidRPr="00CF6636" w:rsidRDefault="003953E5" w:rsidP="00CF6636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hn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  <w:r w:rsidRPr="00CF6636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CF6636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CF663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69C4F18" w14:textId="77777777" w:rsidR="00757E12" w:rsidRPr="00CF6636" w:rsidRDefault="00757E12" w:rsidP="00CF663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3343F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81746" w14:textId="77777777" w:rsidR="00757E12" w:rsidRPr="00CF6636" w:rsidRDefault="003953E5" w:rsidP="00CF6636">
            <w:pPr>
              <w:ind w:left="2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13</w:t>
            </w:r>
          </w:p>
        </w:tc>
      </w:tr>
      <w:tr w:rsidR="00757E12" w:rsidRPr="00CF6636" w14:paraId="08E4017D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6AF1722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61765C4" w14:textId="77777777" w:rsidR="00757E12" w:rsidRPr="00CF6636" w:rsidRDefault="003953E5" w:rsidP="00CF6636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top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CF663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A7F80E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6BDC94B1" w14:textId="77777777">
        <w:trPr>
          <w:trHeight w:hRule="exact" w:val="263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E19C811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2E1CFBBC" w14:textId="77777777" w:rsidR="00757E12" w:rsidRPr="00CF6636" w:rsidRDefault="003953E5" w:rsidP="00CF6636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F6636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 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CF663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to 3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CF663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F220AF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413035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et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top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7E315EE" w14:textId="77777777" w:rsidR="00757E12" w:rsidRPr="00CF6636" w:rsidRDefault="003953E5" w:rsidP="00CF6636">
      <w:pPr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6DCD1989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5980F2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LLO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VE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</w:p>
    <w:p w14:paraId="34B4BE93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put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</w:t>
      </w:r>
      <w:r w:rsidRPr="00CF6636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gu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</w:p>
    <w:p w14:paraId="14FFCE38" w14:textId="77777777" w:rsidR="00757E12" w:rsidRPr="00CF6636" w:rsidRDefault="003953E5" w:rsidP="00CF6636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In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ted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qu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puter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</w:p>
    <w:p w14:paraId="3496F264" w14:textId="77777777" w:rsidR="00757E12" w:rsidRPr="00CF6636" w:rsidRDefault="003953E5" w:rsidP="00CF6636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ted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tude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ts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ote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put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DDDBB13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5E8C16" w14:textId="77777777" w:rsidR="00757E12" w:rsidRPr="00CF6636" w:rsidRDefault="003953E5" w:rsidP="00CF6636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72C25058">
          <v:group id="_x0000_s1044" style="position:absolute;left:0;text-align:left;margin-left:100.85pt;margin-top:92.35pt;width:.75pt;height:666.9pt;z-index:-251661824;mso-position-horizontal-relative:page;mso-position-vertical-relative:page" coordorigin="2017,1847" coordsize="15,13338">
            <v:shape id="_x0000_s1045" style="position:absolute;left:2017;top:1847;width:15;height:13338" coordorigin="2017,1847" coordsize="15,13338" path="m2032,1847r-15,13338e" filled="f" strokecolor="gray" strokeweight="1.56pt">
              <v:path arrowok="t"/>
            </v:shape>
            <w10:wrap anchorx="page" anchory="page"/>
          </v:group>
        </w:pic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CF6636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tal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nal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tem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gn     </w:t>
      </w:r>
      <w:r w:rsidRPr="00CF663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6C310D11" w14:textId="77777777" w:rsidR="00757E12" w:rsidRPr="00CF6636" w:rsidRDefault="003953E5" w:rsidP="00CF6636">
      <w:pPr>
        <w:spacing w:before="2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ented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oad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gn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thm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C67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</w:p>
    <w:p w14:paraId="30CF46A7" w14:textId="77777777" w:rsidR="00757E12" w:rsidRPr="00CF6636" w:rsidRDefault="003953E5" w:rsidP="00CF6636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neg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Re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um</w:t>
      </w:r>
    </w:p>
    <w:p w14:paraId="1AD649B7" w14:textId="77777777" w:rsidR="00757E12" w:rsidRPr="00CF6636" w:rsidRDefault="00757E12" w:rsidP="00CF663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D6AB2D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is,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vic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ts               </w:t>
      </w:r>
      <w:r w:rsidRPr="00CF663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3</w:t>
      </w:r>
    </w:p>
    <w:p w14:paraId="2B71B1F1" w14:textId="77777777" w:rsidR="00757E12" w:rsidRPr="00CF6636" w:rsidRDefault="003953E5" w:rsidP="00CF6636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 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 hand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bs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ate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3C4472A" w14:textId="77777777" w:rsidR="00757E12" w:rsidRPr="00CF6636" w:rsidRDefault="003953E5" w:rsidP="00CF6636">
      <w:pPr>
        <w:tabs>
          <w:tab w:val="left" w:pos="2480"/>
        </w:tabs>
        <w:spacing w:before="16"/>
        <w:ind w:left="2499" w:right="282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ponent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nd 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BEADD37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C356158" w14:textId="77777777" w:rsidR="00757E12" w:rsidRPr="00CF6636" w:rsidRDefault="003953E5" w:rsidP="00CF6636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RSHIP              </w:t>
      </w:r>
      <w:r w:rsidRPr="00CF6636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dent:       </w:t>
      </w:r>
      <w:r w:rsidRPr="00CF663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15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6636">
        <w:rPr>
          <w:rFonts w:asciiTheme="minorHAnsi" w:eastAsia="Arial" w:hAnsiTheme="minorHAnsi" w:cstheme="minorHAnsi"/>
          <w:sz w:val="22"/>
          <w:szCs w:val="22"/>
        </w:rPr>
        <w:t>eta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z w:val="22"/>
          <w:szCs w:val="22"/>
        </w:rPr>
        <w:t>an.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014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06E4490F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Dean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ED380FD" w14:textId="77777777" w:rsidR="00757E12" w:rsidRPr="00CF6636" w:rsidRDefault="003953E5" w:rsidP="00CF6636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ttee,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ur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:                                 </w:t>
      </w:r>
      <w:r w:rsidRPr="00CF663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</w:t>
      </w:r>
    </w:p>
    <w:p w14:paraId="13086120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e/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         </w:t>
      </w:r>
      <w:r w:rsidRPr="00CF6636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11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</w:p>
    <w:p w14:paraId="4382BBCD" w14:textId="77777777" w:rsidR="00757E12" w:rsidRPr="00CF6636" w:rsidRDefault="003953E5" w:rsidP="00CF6636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ttee,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z w:val="22"/>
          <w:szCs w:val="22"/>
        </w:rPr>
        <w:t>ue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:                        </w:t>
      </w:r>
      <w:r w:rsidRPr="00CF663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13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096B83A3" w14:textId="77777777" w:rsidR="00757E12" w:rsidRPr="00CF6636" w:rsidRDefault="003953E5" w:rsidP="00CF6636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nu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nter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Cha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:                  </w:t>
      </w:r>
      <w:r w:rsidRPr="00CF663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–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Ma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7CA5C7B9" w14:textId="77777777" w:rsidR="00757E12" w:rsidRPr="00CF6636" w:rsidRDefault="00757E12" w:rsidP="00CF663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EEBF74B" w14:textId="77777777" w:rsidR="00757E12" w:rsidRPr="00CF6636" w:rsidRDefault="003953E5" w:rsidP="00CF6636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</w:t>
      </w:r>
      <w:r w:rsidRPr="00CF663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ge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g: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3</w:t>
      </w:r>
    </w:p>
    <w:p w14:paraId="3D7AF873" w14:textId="77777777" w:rsidR="00757E12" w:rsidRPr="00CF6636" w:rsidRDefault="003953E5" w:rsidP="00CF6636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type w:val="continuous"/>
          <w:pgSz w:w="12240" w:h="15840"/>
          <w:pgMar w:top="740" w:right="480" w:bottom="280" w:left="400" w:header="720" w:footer="720" w:gutter="0"/>
          <w:cols w:space="720"/>
        </w:sect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p,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012</w:t>
      </w:r>
    </w:p>
    <w:p w14:paraId="319A2586" w14:textId="77777777" w:rsidR="00757E12" w:rsidRPr="00CF6636" w:rsidRDefault="003953E5" w:rsidP="00CF6636">
      <w:pPr>
        <w:spacing w:before="52"/>
        <w:ind w:left="4039" w:right="34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5"/>
          <w:sz w:val="22"/>
          <w:szCs w:val="22"/>
        </w:rPr>
        <w:lastRenderedPageBreak/>
        <w:t>M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6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URE</w:t>
      </w:r>
    </w:p>
    <w:p w14:paraId="019E660B" w14:textId="77777777" w:rsidR="00757E12" w:rsidRPr="00CF6636" w:rsidRDefault="003953E5" w:rsidP="00CF6636">
      <w:pPr>
        <w:spacing w:before="5"/>
        <w:ind w:left="2979" w:right="2344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mf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a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and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u.e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d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u</w:t>
        </w:r>
      </w:hyperlink>
      <w:r w:rsidRPr="00CF6636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|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15"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www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.</w:t>
        </w:r>
        <w:r w:rsidRPr="00CF6636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li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CF6636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k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ed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i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n.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CF6636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/</w:t>
        </w:r>
        <w:r w:rsidRPr="00CF6636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n/</w:t>
        </w:r>
        <w:r w:rsidRPr="00CF6636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fa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CF6636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</w:hyperlink>
    </w:p>
    <w:p w14:paraId="34BD57BD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DBB9C9" w14:textId="77777777" w:rsidR="00757E12" w:rsidRPr="00CF6636" w:rsidRDefault="003953E5" w:rsidP="00CF6636">
      <w:pPr>
        <w:ind w:left="1375" w:right="7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MC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z w:val="22"/>
          <w:szCs w:val="22"/>
        </w:rPr>
        <w:t>3,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32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bes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bu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z w:val="22"/>
          <w:szCs w:val="22"/>
        </w:rPr>
        <w:t>289</w:t>
      </w:r>
      <w:r w:rsidRPr="00CF663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l: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z w:val="22"/>
          <w:szCs w:val="22"/>
        </w:rPr>
        <w:t>12)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44</w:t>
      </w:r>
      <w:r w:rsidRPr="00CF663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2E734E57" w14:textId="77777777" w:rsidR="00757E12" w:rsidRPr="00CF6636" w:rsidRDefault="003953E5" w:rsidP="00CF6636">
      <w:pPr>
        <w:ind w:left="298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ol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ue,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NY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00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18913A92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1680BA26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7205BD" w14:textId="77777777" w:rsidR="00757E12" w:rsidRPr="00CF6636" w:rsidRDefault="003953E5" w:rsidP="00CF6636">
      <w:pPr>
        <w:ind w:left="2279" w:right="3180" w:hanging="2049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              </w:t>
      </w:r>
      <w:r w:rsidRPr="00CF663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</w:t>
      </w:r>
      <w:r w:rsidRPr="00CF663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 Me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018</w:t>
      </w:r>
    </w:p>
    <w:p w14:paraId="28531DDF" w14:textId="77777777" w:rsidR="00757E12" w:rsidRPr="00CF6636" w:rsidRDefault="003953E5" w:rsidP="00CF6636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Dou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</w:p>
    <w:p w14:paraId="17ADB14E" w14:textId="77777777" w:rsidR="00757E12" w:rsidRPr="00CF6636" w:rsidRDefault="003953E5" w:rsidP="00CF6636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3.0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z w:val="22"/>
          <w:szCs w:val="22"/>
        </w:rPr>
        <w:t>4.0</w:t>
      </w:r>
    </w:p>
    <w:p w14:paraId="7D77C723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1F86B1" w14:textId="77777777" w:rsidR="00757E12" w:rsidRPr="00CF6636" w:rsidRDefault="003953E5" w:rsidP="00CF6636">
      <w:pPr>
        <w:ind w:left="2278" w:right="34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CF663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NY 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ool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a,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z w:val="22"/>
          <w:szCs w:val="22"/>
        </w:rPr>
        <w:t>une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0F7F339B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3.8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1DEB8C2A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6CEC57" w14:textId="77777777" w:rsidR="00757E12" w:rsidRPr="00CF6636" w:rsidRDefault="003953E5" w:rsidP="00CF6636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</w:t>
      </w:r>
      <w:r w:rsidRPr="00CF663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CF663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6</w:t>
      </w:r>
    </w:p>
    <w:p w14:paraId="1DB3B194" w14:textId="77777777" w:rsidR="00757E12" w:rsidRPr="00CF6636" w:rsidRDefault="003953E5" w:rsidP="00CF6636">
      <w:pPr>
        <w:tabs>
          <w:tab w:val="left" w:pos="2680"/>
        </w:tabs>
        <w:spacing w:before="25"/>
        <w:ind w:left="2672" w:right="186" w:hanging="39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ned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han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6636">
        <w:rPr>
          <w:rFonts w:asciiTheme="minorHAnsi" w:eastAsia="Arial" w:hAnsiTheme="minorHAnsi" w:cstheme="minorHAnsi"/>
          <w:sz w:val="22"/>
          <w:szCs w:val="22"/>
        </w:rPr>
        <w:t>ane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we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dete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ned 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e,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ht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11B04ADE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eam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eas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to ob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ept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</w:p>
    <w:p w14:paraId="3334E0CB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A0A3CA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43B84045" w14:textId="77777777" w:rsidR="00757E12" w:rsidRPr="00CF6636" w:rsidRDefault="003953E5" w:rsidP="00CF6636">
      <w:pPr>
        <w:tabs>
          <w:tab w:val="left" w:pos="2620"/>
        </w:tabs>
        <w:spacing w:before="22"/>
        <w:ind w:left="2637" w:right="665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oda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ten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eet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 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 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Mou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ap</w:t>
      </w:r>
    </w:p>
    <w:p w14:paraId="0E866046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Rea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of the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th the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eam to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our d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gn</w:t>
      </w:r>
    </w:p>
    <w:p w14:paraId="542822AA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C6A74E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Wr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Desi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A0D231E" w14:textId="77777777" w:rsidR="00757E12" w:rsidRPr="00CF6636" w:rsidRDefault="003953E5" w:rsidP="00CF6636">
      <w:pPr>
        <w:tabs>
          <w:tab w:val="left" w:pos="2620"/>
        </w:tabs>
        <w:spacing w:before="3"/>
        <w:ind w:left="2637" w:right="564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num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/E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ons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25091030" w14:textId="77777777" w:rsidR="00757E12" w:rsidRPr="00CF6636" w:rsidRDefault="003953E5" w:rsidP="00CF6636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ned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etal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wo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CNC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to 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67BED68E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39EC9D" w14:textId="77777777" w:rsidR="00757E12" w:rsidRPr="00CF6636" w:rsidRDefault="003953E5" w:rsidP="00CF6636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RK                          </w:t>
      </w:r>
      <w:r w:rsidRPr="00CF663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ice,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C371383" w14:textId="77777777" w:rsidR="00757E12" w:rsidRPr="00CF6636" w:rsidRDefault="003953E5" w:rsidP="00CF6636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239127E5">
          <v:group id="_x0000_s1042" style="position:absolute;left:0;text-align:left;margin-left:105.4pt;margin-top:105.9pt;width:0;height:631.2pt;z-index:-251660800;mso-position-horizontal-relative:page;mso-position-vertical-relative:page" coordorigin="2108,2118" coordsize="0,12624">
            <v:shape id="_x0000_s1043" style="position:absolute;left:2108;top:2118;width:0;height:12624" coordorigin="2108,2118" coordsize="0,12624" path="m2108,2118r,12624e" filled="f" strokecolor="gray" strokeweight="1.56pt">
              <v:path arrowok="t"/>
            </v:shape>
            <w10:wrap anchorx="page" anchory="page"/>
          </v:group>
        </w:pic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CE              </w:t>
      </w:r>
      <w:r w:rsidRPr="00CF663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Re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37F43F37" w14:textId="77777777" w:rsidR="00757E12" w:rsidRPr="00CF6636" w:rsidRDefault="003953E5" w:rsidP="00CF6636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ph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3029E46B" w14:textId="77777777" w:rsidR="00757E12" w:rsidRPr="00CF6636" w:rsidRDefault="003953E5" w:rsidP="00CF6636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ete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ata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ead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522CA2A1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67D874" w14:textId="77777777" w:rsidR="00757E12" w:rsidRPr="00CF6636" w:rsidRDefault="003953E5" w:rsidP="00CF6636">
      <w:pPr>
        <w:ind w:left="2276" w:right="345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</w:t>
      </w:r>
      <w:r w:rsidRPr="00CF663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d,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NJ Ca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Coun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4BE78513" w14:textId="77777777" w:rsidR="00757E12" w:rsidRPr="00CF6636" w:rsidRDefault="003953E5" w:rsidP="00CF6636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eated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ten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0BE906D1" w14:textId="77777777" w:rsidR="00757E12" w:rsidRPr="00CF6636" w:rsidRDefault="003953E5" w:rsidP="00CF6636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Nego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tes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t-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ents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wee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end</w:t>
      </w:r>
    </w:p>
    <w:p w14:paraId="05B73C66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94B892" w14:textId="77777777" w:rsidR="00757E12" w:rsidRPr="00CF6636" w:rsidRDefault="003953E5" w:rsidP="00CF6636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IP              </w:t>
      </w:r>
      <w:r w:rsidRPr="00CF663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ican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CF663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2015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217996A0" w14:textId="77777777" w:rsidR="00757E12" w:rsidRPr="00CF6636" w:rsidRDefault="003953E5" w:rsidP="00CF6636">
      <w:pPr>
        <w:spacing w:before="6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ont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has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ni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944CF1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58AB11" w14:textId="77777777" w:rsidR="00757E12" w:rsidRPr="00CF6636" w:rsidRDefault="003953E5" w:rsidP="00CF6636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eas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boo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2013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38A78C22" w14:textId="77777777" w:rsidR="00757E12" w:rsidRPr="00CF6636" w:rsidRDefault="003953E5" w:rsidP="00CF6636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nan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et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 $5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z w:val="22"/>
          <w:szCs w:val="22"/>
        </w:rPr>
        <w:t>000</w:t>
      </w:r>
    </w:p>
    <w:p w14:paraId="0EB7CFD8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AD3CA1" w14:textId="77777777" w:rsidR="00757E12" w:rsidRPr="00CF6636" w:rsidRDefault="003953E5" w:rsidP="00CF6636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oft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CF6636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wo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eo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In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ntor</w:t>
      </w:r>
    </w:p>
    <w:p w14:paraId="5CFBB7F1" w14:textId="77777777" w:rsidR="00757E12" w:rsidRPr="00CF6636" w:rsidRDefault="003953E5" w:rsidP="00CF6636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CF663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</w:p>
    <w:p w14:paraId="3FCC6F05" w14:textId="77777777" w:rsidR="00757E12" w:rsidRPr="00CF6636" w:rsidRDefault="003953E5" w:rsidP="00CF6636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CF663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CF6636">
        <w:rPr>
          <w:rFonts w:asciiTheme="minorHAnsi" w:eastAsia="Arial" w:hAnsiTheme="minorHAnsi" w:cstheme="minorHAnsi"/>
          <w:sz w:val="22"/>
          <w:szCs w:val="22"/>
        </w:rPr>
        <w:t>h;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</w:p>
    <w:p w14:paraId="20CBDDD2" w14:textId="77777777" w:rsidR="00757E12" w:rsidRPr="00CF6636" w:rsidRDefault="00757E12" w:rsidP="00CF663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809944F" w14:textId="77777777" w:rsidR="00757E12" w:rsidRPr="00CF6636" w:rsidRDefault="003953E5" w:rsidP="00CF6636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CF6636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ega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CF6636">
        <w:rPr>
          <w:rFonts w:asciiTheme="minorHAnsi" w:eastAsia="Arial" w:hAnsiTheme="minorHAnsi" w:cstheme="minorHAnsi"/>
          <w:sz w:val="22"/>
          <w:szCs w:val="22"/>
        </w:rPr>
        <w:t>ate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28B7E6E" w14:textId="77777777" w:rsidR="00757E12" w:rsidRPr="00CF6636" w:rsidRDefault="003953E5" w:rsidP="00CF6636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lastRenderedPageBreak/>
        <w:t>Int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tb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</w:t>
      </w:r>
    </w:p>
    <w:p w14:paraId="2C7E12BC" w14:textId="77777777" w:rsidR="00757E12" w:rsidRPr="00CF6636" w:rsidRDefault="003953E5" w:rsidP="00CF6636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 Me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</w:p>
    <w:p w14:paraId="7BA188CA" w14:textId="77777777" w:rsidR="00757E12" w:rsidRPr="00CF6636" w:rsidRDefault="003953E5" w:rsidP="00CF6636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4</w:t>
      </w:r>
    </w:p>
    <w:p w14:paraId="7F09AD0F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410612" w14:textId="77777777" w:rsidR="00757E12" w:rsidRPr="00CF6636" w:rsidRDefault="003953E5" w:rsidP="00CF6636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3.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CF6636">
        <w:rPr>
          <w:rFonts w:asciiTheme="minorHAnsi" w:eastAsia="Arial" w:hAnsiTheme="minorHAnsi" w:cstheme="minorHAnsi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2692B07D" w14:textId="77777777" w:rsidR="00757E12" w:rsidRPr="00CF6636" w:rsidRDefault="003953E5" w:rsidP="00CF6636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footerReference w:type="default" r:id="rId16"/>
          <w:pgSz w:w="12240" w:h="15840"/>
          <w:pgMar w:top="440" w:right="1140" w:bottom="280" w:left="440" w:header="0" w:footer="682" w:gutter="0"/>
          <w:pgNumType w:start="8"/>
          <w:cols w:space="720"/>
        </w:sectPr>
      </w:pPr>
      <w:r w:rsidRPr="00CF6636">
        <w:rPr>
          <w:rFonts w:asciiTheme="minorHAnsi" w:eastAsia="Arial" w:hAnsiTheme="minorHAnsi" w:cstheme="minorHAnsi"/>
          <w:sz w:val="22"/>
          <w:szCs w:val="22"/>
        </w:rPr>
        <w:t>Nat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nor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4897DFB" w14:textId="77777777" w:rsidR="00757E12" w:rsidRPr="00CF6636" w:rsidRDefault="003953E5" w:rsidP="00CF6636">
      <w:pPr>
        <w:spacing w:before="31"/>
        <w:ind w:left="75" w:right="87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M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ANN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w w:val="99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w w:val="99"/>
          <w:sz w:val="22"/>
          <w:szCs w:val="22"/>
        </w:rPr>
        <w:t>TURE</w:t>
      </w:r>
    </w:p>
    <w:p w14:paraId="09B2E678" w14:textId="77777777" w:rsidR="00757E12" w:rsidRPr="00CF6636" w:rsidRDefault="003953E5" w:rsidP="00CF6636">
      <w:pPr>
        <w:spacing w:before="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12B453A3">
          <v:group id="_x0000_s1040" style="position:absolute;left:0;text-align:left;margin-left:27.05pt;margin-top:18.15pt;width:539.25pt;height:0;z-index:-251659776;mso-position-horizontal-relative:page" coordorigin="541,363" coordsize="10785,0">
            <v:shape id="_x0000_s1041" style="position:absolute;left:541;top:363;width:10785;height:0" coordorigin="541,363" coordsize="10785,0" path="m541,363r10785,e" filled="f" strokeweight="2.28pt">
              <v:path arrowok="t"/>
            </v:shape>
            <w10:wrap anchorx="page"/>
          </v:group>
        </w:pic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4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z w:val="22"/>
          <w:szCs w:val="22"/>
        </w:rPr>
        <w:t>2.111</w:t>
      </w:r>
      <w:r w:rsidRPr="00CF6636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2222 </w:t>
      </w:r>
      <w:r w:rsidRPr="00CF663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hyperlink r:id="rId17"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CF6636">
          <w:rPr>
            <w:rFonts w:asciiTheme="minorHAnsi" w:eastAsia="Calibri" w:hAnsiTheme="minorHAnsi" w:cstheme="minorHAnsi"/>
            <w:spacing w:val="2"/>
            <w:sz w:val="22"/>
            <w:szCs w:val="22"/>
          </w:rPr>
          <w:t>f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and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CF6636">
          <w:rPr>
            <w:rFonts w:asciiTheme="minorHAnsi" w:eastAsia="Calibri" w:hAnsiTheme="minorHAnsi" w:cstheme="minorHAnsi"/>
            <w:spacing w:val="2"/>
            <w:sz w:val="22"/>
            <w:szCs w:val="22"/>
          </w:rPr>
          <w:t>w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CF6636">
          <w:rPr>
            <w:rFonts w:asciiTheme="minorHAnsi" w:eastAsia="Calibri" w:hAnsiTheme="minorHAnsi" w:cstheme="minorHAnsi"/>
            <w:spacing w:val="3"/>
            <w:sz w:val="22"/>
            <w:szCs w:val="22"/>
          </w:rPr>
          <w:t>.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 xml:space="preserve">u             </w:t>
        </w:r>
        <w:r w:rsidRPr="00CF6636">
          <w:rPr>
            <w:rFonts w:asciiTheme="minorHAnsi" w:eastAsia="Calibri" w:hAnsiTheme="minorHAnsi" w:cstheme="minorHAnsi"/>
            <w:spacing w:val="10"/>
            <w:sz w:val="22"/>
            <w:szCs w:val="22"/>
          </w:rPr>
          <w:t xml:space="preserve"> </w:t>
        </w:r>
        <w:r w:rsidRPr="00CF6636">
          <w:rPr>
            <w:rFonts w:asciiTheme="minorHAnsi" w:eastAsia="Calibri" w:hAnsiTheme="minorHAnsi" w:cstheme="minorHAnsi"/>
            <w:b/>
            <w:sz w:val="22"/>
            <w:szCs w:val="22"/>
          </w:rPr>
          <w:t>L</w:t>
        </w:r>
      </w:hyperlink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ed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hyperlink r:id="rId18"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www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.li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CF6636">
          <w:rPr>
            <w:rFonts w:asciiTheme="minorHAnsi" w:eastAsia="Calibri" w:hAnsiTheme="minorHAnsi" w:cstheme="minorHAnsi"/>
            <w:spacing w:val="3"/>
            <w:sz w:val="22"/>
            <w:szCs w:val="22"/>
          </w:rPr>
          <w:t>k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/i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/</w:t>
        </w:r>
        <w:r w:rsidRPr="00CF6636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CF6636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CF6636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CF6636">
          <w:rPr>
            <w:rFonts w:asciiTheme="minorHAnsi" w:eastAsia="Calibri" w:hAnsiTheme="minorHAnsi" w:cstheme="minorHAnsi"/>
            <w:sz w:val="22"/>
            <w:szCs w:val="22"/>
          </w:rPr>
          <w:t>re</w:t>
        </w:r>
      </w:hyperlink>
    </w:p>
    <w:p w14:paraId="2F404CBB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50CC722E" w14:textId="77777777" w:rsidR="00757E12" w:rsidRPr="00CF6636" w:rsidRDefault="00757E12" w:rsidP="00CF663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453D28" w14:textId="77777777" w:rsidR="00757E12" w:rsidRPr="00CF6636" w:rsidRDefault="003953E5" w:rsidP="00CF6636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147F754" w14:textId="77777777" w:rsidR="00757E12" w:rsidRPr="00CF6636" w:rsidRDefault="003953E5" w:rsidP="00CF6636">
      <w:pPr>
        <w:ind w:left="479" w:right="61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A Bachel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cien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ch</w:t>
      </w:r>
      <w:r w:rsidRPr="00CF6636">
        <w:rPr>
          <w:rFonts w:asciiTheme="minorHAnsi" w:eastAsia="Calibri" w:hAnsiTheme="minorHAnsi" w:cstheme="minorHAnsi"/>
          <w:sz w:val="22"/>
          <w:szCs w:val="22"/>
        </w:rPr>
        <w:t>ani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al En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ine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ing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50E83C83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oub</w:t>
      </w:r>
      <w:r w:rsidRPr="00CF6636">
        <w:rPr>
          <w:rFonts w:asciiTheme="minorHAnsi" w:eastAsia="Calibri" w:hAnsiTheme="minorHAnsi" w:cstheme="minorHAnsi"/>
          <w:sz w:val="22"/>
          <w:szCs w:val="22"/>
        </w:rPr>
        <w:t>le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aj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 Bi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al</w:t>
      </w:r>
      <w:r w:rsidRPr="00CF663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En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ine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z w:val="22"/>
          <w:szCs w:val="22"/>
        </w:rPr>
        <w:t>ing</w:t>
      </w:r>
    </w:p>
    <w:p w14:paraId="7866561D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A: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z w:val="22"/>
          <w:szCs w:val="22"/>
        </w:rPr>
        <w:t>/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F6636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09027F4A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D9EAF6" w14:textId="77777777" w:rsidR="00757E12" w:rsidRPr="00CF6636" w:rsidRDefault="003953E5" w:rsidP="00CF6636">
      <w:pPr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617B83C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&amp; G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anu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tur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pan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neerin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                                                    </w:t>
      </w:r>
      <w:r w:rsidRPr="00CF663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Summ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7703999B" w14:textId="77777777" w:rsidR="00757E12" w:rsidRPr="00CF6636" w:rsidRDefault="003953E5" w:rsidP="00CF6636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ndu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line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ials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ine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plant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capabili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ade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nda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028B7E8" w14:textId="77777777" w:rsidR="00757E12" w:rsidRPr="00CF6636" w:rsidRDefault="003953E5" w:rsidP="00CF6636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z w:val="22"/>
          <w:szCs w:val="22"/>
        </w:rPr>
        <w:t>ed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 daily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ana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ing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ap 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z w:val="22"/>
          <w:szCs w:val="22"/>
        </w:rPr>
        <w:t>du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kly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cu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ula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5242F01" w14:textId="77777777" w:rsidR="00757E12" w:rsidRPr="00CF6636" w:rsidRDefault="003953E5" w:rsidP="00CF6636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comp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ks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ad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sch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82BE62C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29F14A" w14:textId="77777777" w:rsidR="00757E12" w:rsidRPr="00CF6636" w:rsidRDefault="003953E5" w:rsidP="00CF6636">
      <w:pPr>
        <w:ind w:left="256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F1A6C69" w14:textId="77777777" w:rsidR="00757E12" w:rsidRPr="00CF6636" w:rsidRDefault="003953E5" w:rsidP="00CF6636">
      <w:pPr>
        <w:spacing w:before="10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ump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16</w:t>
      </w:r>
    </w:p>
    <w:p w14:paraId="13BDF1C2" w14:textId="77777777" w:rsidR="00757E12" w:rsidRPr="00CF6636" w:rsidRDefault="003953E5" w:rsidP="00CF6636">
      <w:pPr>
        <w:tabs>
          <w:tab w:val="left" w:pos="820"/>
        </w:tabs>
        <w:spacing w:before="17"/>
        <w:ind w:left="839" w:right="202" w:hanging="3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ped and built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ui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ca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 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uum pu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hat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xc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o 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pa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king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CF6636">
        <w:rPr>
          <w:rFonts w:asciiTheme="minorHAnsi" w:eastAsia="Calibri" w:hAnsiTheme="minorHAnsi" w:cstheme="minorHAnsi"/>
          <w:sz w:val="22"/>
          <w:szCs w:val="22"/>
        </w:rPr>
        <w:t>apa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z w:val="22"/>
          <w:szCs w:val="22"/>
        </w:rPr>
        <w:t>%, all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son</w:t>
      </w:r>
      <w:r w:rsidRPr="00CF6636">
        <w:rPr>
          <w:rFonts w:asciiTheme="minorHAnsi" w:eastAsia="Calibri" w:hAnsiTheme="minorHAnsi" w:cstheme="minorHAnsi"/>
          <w:sz w:val="22"/>
          <w:szCs w:val="22"/>
        </w:rPr>
        <w:t>al 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78F04B62" w14:textId="77777777" w:rsidR="00757E12" w:rsidRPr="00CF6636" w:rsidRDefault="00757E12" w:rsidP="00CF663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88D960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hipp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15</w:t>
      </w:r>
    </w:p>
    <w:p w14:paraId="5E080B92" w14:textId="77777777" w:rsidR="00757E12" w:rsidRPr="00CF6636" w:rsidRDefault="003953E5" w:rsidP="00CF6636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EA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CF6636">
        <w:rPr>
          <w:rFonts w:asciiTheme="minorHAnsi" w:eastAsia="Calibri" w:hAnsiTheme="minorHAnsi" w:cstheme="minorHAnsi"/>
          <w:sz w:val="22"/>
          <w:szCs w:val="22"/>
        </w:rPr>
        <w:t>ai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CF6636">
        <w:rPr>
          <w:rFonts w:asciiTheme="minorHAnsi" w:eastAsia="Calibri" w:hAnsiTheme="minorHAnsi" w:cstheme="minorHAnsi"/>
          <w:sz w:val="22"/>
          <w:szCs w:val="22"/>
        </w:rPr>
        <w:t>an 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ing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 bi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CF6636">
        <w:rPr>
          <w:rFonts w:asciiTheme="minorHAnsi" w:eastAsia="Calibri" w:hAnsiTheme="minorHAnsi" w:cstheme="minorHAnsi"/>
          <w:sz w:val="22"/>
          <w:szCs w:val="22"/>
        </w:rPr>
        <w:t>pe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n c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ainer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CF6636">
        <w:rPr>
          <w:rFonts w:asciiTheme="minorHAnsi" w:eastAsia="Calibri" w:hAnsiTheme="minorHAnsi" w:cstheme="minorHAnsi"/>
          <w:sz w:val="22"/>
          <w:szCs w:val="22"/>
        </w:rPr>
        <w:t>°C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5B0B5C1" w14:textId="77777777" w:rsidR="00757E12" w:rsidRPr="00CF6636" w:rsidRDefault="003953E5" w:rsidP="00CF6636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suc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 in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60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39A587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8FDBA0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EE949B7" w14:textId="77777777" w:rsidR="00757E12" w:rsidRPr="00CF6636" w:rsidRDefault="003953E5" w:rsidP="00CF6636">
      <w:pPr>
        <w:tabs>
          <w:tab w:val="left" w:pos="820"/>
        </w:tabs>
        <w:spacing w:before="14"/>
        <w:ind w:left="840" w:right="171" w:hanging="36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CF6636">
        <w:rPr>
          <w:rFonts w:asciiTheme="minorHAnsi" w:eastAsia="Calibri" w:hAnsiTheme="minorHAnsi" w:cstheme="minorHAnsi"/>
          <w:sz w:val="22"/>
          <w:szCs w:val="22"/>
        </w:rPr>
        <w:t>le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at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o h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CF6636">
        <w:rPr>
          <w:rFonts w:asciiTheme="minorHAnsi" w:eastAsia="Calibri" w:hAnsiTheme="minorHAnsi" w:cstheme="minorHAnsi"/>
          <w:sz w:val="22"/>
          <w:szCs w:val="22"/>
        </w:rPr>
        <w:t>billiards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6BDBAFD" w14:textId="77777777" w:rsidR="00757E12" w:rsidRPr="00CF6636" w:rsidRDefault="003953E5" w:rsidP="00CF6636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onst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ks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CF6636">
        <w:rPr>
          <w:rFonts w:asciiTheme="minorHAnsi" w:eastAsia="Calibri" w:hAnsiTheme="minorHAnsi" w:cstheme="minorHAnsi"/>
          <w:sz w:val="22"/>
          <w:szCs w:val="22"/>
        </w:rPr>
        <w:t>la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07BB36A8" w14:textId="77777777" w:rsidR="00757E12" w:rsidRPr="00CF6636" w:rsidRDefault="00757E12" w:rsidP="00CF663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2C8E18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C53F800" w14:textId="77777777" w:rsidR="00757E12" w:rsidRPr="00CF6636" w:rsidRDefault="003953E5" w:rsidP="00CF6636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 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at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ack 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CF6636">
        <w:rPr>
          <w:rFonts w:asciiTheme="minorHAnsi" w:eastAsia="Calibri" w:hAnsiTheme="minorHAnsi" w:cstheme="minorHAnsi"/>
          <w:sz w:val="22"/>
          <w:szCs w:val="22"/>
        </w:rPr>
        <w:t>ain a 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ad 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C5DE434" w14:textId="77777777" w:rsidR="00757E12" w:rsidRPr="00CF6636" w:rsidRDefault="003953E5" w:rsidP="00CF6636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hat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uld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>he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qui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ad 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 an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ylic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hat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hs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han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CF663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086E51" w14:textId="77777777" w:rsidR="00757E12" w:rsidRPr="00CF6636" w:rsidRDefault="003953E5" w:rsidP="00CF6636">
      <w:pPr>
        <w:spacing w:before="96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d M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rper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</w:t>
      </w:r>
      <w:r w:rsidRPr="00CF6636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37CE195" w14:textId="77777777" w:rsidR="00757E12" w:rsidRPr="00CF6636" w:rsidRDefault="003953E5" w:rsidP="00CF6636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ustom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F6636">
        <w:rPr>
          <w:rFonts w:asciiTheme="minorHAnsi" w:eastAsia="Calibri" w:hAnsiTheme="minorHAnsi" w:cstheme="minorHAnsi"/>
          <w:sz w:val="22"/>
          <w:szCs w:val="22"/>
        </w:rPr>
        <w:t>ilt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ut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CF6636">
        <w:rPr>
          <w:rFonts w:asciiTheme="minorHAnsi" w:eastAsia="Calibri" w:hAnsiTheme="minorHAnsi" w:cstheme="minorHAnsi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z w:val="22"/>
          <w:szCs w:val="22"/>
        </w:rPr>
        <w:t>ial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annual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z w:val="22"/>
          <w:szCs w:val="22"/>
        </w:rPr>
        <w:t>ni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ing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com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8E6E7E6" w14:textId="77777777" w:rsidR="00757E12" w:rsidRPr="00CF6636" w:rsidRDefault="003953E5" w:rsidP="00CF6636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an 5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cond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wi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D5B2312" w14:textId="77777777" w:rsidR="00757E12" w:rsidRPr="00CF6636" w:rsidRDefault="003953E5" w:rsidP="00CF6636">
      <w:pPr>
        <w:spacing w:before="96"/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CO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4526"/>
        <w:gridCol w:w="2240"/>
      </w:tblGrid>
      <w:tr w:rsidR="00757E12" w:rsidRPr="00CF6636" w14:paraId="63E3C54E" w14:textId="77777777">
        <w:trPr>
          <w:trHeight w:hRule="exact" w:val="27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6C5D2C13" w14:textId="77777777" w:rsidR="00757E12" w:rsidRPr="00CF6636" w:rsidRDefault="003953E5" w:rsidP="00CF6636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ctu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Sc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4D70BA21" w14:textId="77777777" w:rsidR="00757E12" w:rsidRPr="00CF6636" w:rsidRDefault="003953E5" w:rsidP="00CF6636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hani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x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78A16D1C" w14:textId="77777777" w:rsidR="00757E12" w:rsidRPr="00CF6636" w:rsidRDefault="003953E5" w:rsidP="00CF6636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Fu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CF663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757E12" w:rsidRPr="00CF6636" w14:paraId="5DD57397" w14:textId="77777777">
        <w:trPr>
          <w:trHeight w:hRule="exact" w:val="33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34151E2C" w14:textId="77777777" w:rsidR="00757E12" w:rsidRPr="00CF6636" w:rsidRDefault="003953E5" w:rsidP="00CF6636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lular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M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hani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293359D9" w14:textId="77777777" w:rsidR="00757E12" w:rsidRPr="00CF6636" w:rsidRDefault="003953E5" w:rsidP="00CF6636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St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 Q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ont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20AA7D5" w14:textId="77777777" w:rsidR="00757E12" w:rsidRPr="00CF6636" w:rsidRDefault="003953E5" w:rsidP="00CF6636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F663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ph</w:t>
            </w:r>
            <w:r w:rsidRPr="00CF663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663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cs</w:t>
            </w:r>
          </w:p>
        </w:tc>
      </w:tr>
    </w:tbl>
    <w:p w14:paraId="60C04032" w14:textId="77777777" w:rsidR="00757E12" w:rsidRPr="00CF6636" w:rsidRDefault="003953E5" w:rsidP="00CF6636">
      <w:pPr>
        <w:spacing w:before="46"/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4A6B9DEC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all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013</w:t>
      </w:r>
      <w:r w:rsidRPr="00CF6636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D9645D2" w14:textId="77777777" w:rsidR="00757E12" w:rsidRPr="00CF6636" w:rsidRDefault="003953E5" w:rsidP="00CF6636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h and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CF6636">
        <w:rPr>
          <w:rFonts w:asciiTheme="minorHAnsi" w:eastAsia="Calibri" w:hAnsiTheme="minorHAnsi" w:cstheme="minorHAnsi"/>
          <w:sz w:val="22"/>
          <w:szCs w:val="22"/>
        </w:rPr>
        <w:t>du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CF6636">
        <w:rPr>
          <w:rFonts w:asciiTheme="minorHAnsi" w:eastAsia="Calibri" w:hAnsiTheme="minorHAnsi" w:cstheme="minorHAnsi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sbu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h a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mpo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9015006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267BBA4" w14:textId="77777777" w:rsidR="00757E12" w:rsidRPr="00CF6636" w:rsidRDefault="003953E5" w:rsidP="00CF6636">
      <w:pPr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>X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09644AA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sk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endant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all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14</w:t>
      </w:r>
    </w:p>
    <w:p w14:paraId="2FD50F8A" w14:textId="77777777" w:rsidR="00757E12" w:rsidRPr="00CF6636" w:rsidRDefault="003953E5" w:rsidP="00CF6636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CF6636">
        <w:rPr>
          <w:rFonts w:asciiTheme="minorHAnsi" w:eastAsia="Calibri" w:hAnsiTheme="minorHAnsi" w:cstheme="minorHAnsi"/>
          <w:sz w:val="22"/>
          <w:szCs w:val="22"/>
        </w:rPr>
        <w:t>’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z w:val="22"/>
          <w:szCs w:val="22"/>
        </w:rPr>
        <w:t>ific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ce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BC1FC8C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C025169" w14:textId="77777777" w:rsidR="00757E12" w:rsidRPr="00CF6636" w:rsidRDefault="003953E5" w:rsidP="00CF6636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7FFA1F14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tw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CF6636">
        <w:rPr>
          <w:rFonts w:asciiTheme="minorHAnsi" w:eastAsia="Calibri" w:hAnsiTheme="minorHAnsi" w:cstheme="minorHAnsi"/>
          <w:sz w:val="22"/>
          <w:szCs w:val="22"/>
        </w:rPr>
        <w:t>ft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F6636">
        <w:rPr>
          <w:rFonts w:asciiTheme="minorHAnsi" w:eastAsia="Calibri" w:hAnsiTheme="minorHAnsi" w:cstheme="minorHAnsi"/>
          <w:sz w:val="22"/>
          <w:szCs w:val="22"/>
        </w:rPr>
        <w:t>ffic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ATL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B,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z w:val="22"/>
          <w:szCs w:val="22"/>
        </w:rPr>
        <w:t>w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F6636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/E,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utod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k 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nto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ADA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873EDF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>ill, La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he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ill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CF6636">
        <w:rPr>
          <w:rFonts w:asciiTheme="minorHAnsi" w:eastAsia="Calibri" w:hAnsiTheme="minorHAnsi" w:cstheme="minorHAnsi"/>
          <w:sz w:val="22"/>
          <w:szCs w:val="22"/>
        </w:rPr>
        <w:t>,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Band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1483CD8D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poke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Lan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 xml:space="preserve">s: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>l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in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sz w:val="22"/>
          <w:szCs w:val="22"/>
        </w:rPr>
        <w:t>;</w:t>
      </w:r>
      <w:r w:rsidRPr="00CF663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</w:p>
    <w:p w14:paraId="1F715A37" w14:textId="77777777" w:rsidR="00757E12" w:rsidRPr="00CF6636" w:rsidRDefault="00757E12" w:rsidP="00CF663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9EA81A" w14:textId="77777777" w:rsidR="00757E12" w:rsidRPr="00CF6636" w:rsidRDefault="003953E5" w:rsidP="00CF6636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</w:p>
    <w:p w14:paraId="13A3C929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6636">
        <w:rPr>
          <w:rFonts w:asciiTheme="minorHAnsi" w:eastAsia="Calibri" w:hAnsiTheme="minorHAnsi" w:cstheme="minorHAnsi"/>
          <w:sz w:val="22"/>
          <w:szCs w:val="22"/>
        </w:rPr>
        <w:t>appa Alpha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ni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D68E9F6" w14:textId="77777777" w:rsidR="00757E12" w:rsidRPr="00CF6636" w:rsidRDefault="003953E5" w:rsidP="00CF6636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CF6636">
        <w:rPr>
          <w:rFonts w:asciiTheme="minorHAnsi" w:eastAsia="Calibri" w:hAnsiTheme="minorHAnsi" w:cstheme="minorHAnsi"/>
          <w:sz w:val="22"/>
          <w:szCs w:val="22"/>
        </w:rPr>
        <w:t>ie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z w:val="22"/>
          <w:szCs w:val="22"/>
        </w:rPr>
        <w:t>y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ha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z w:val="22"/>
          <w:szCs w:val="22"/>
        </w:rPr>
        <w:t>al En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ine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E)                                                      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</w:t>
      </w:r>
      <w:r w:rsidRPr="00CF663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CE44176" w14:textId="77777777" w:rsidR="00757E12" w:rsidRPr="00CF6636" w:rsidRDefault="003953E5" w:rsidP="00CF6636">
      <w:pPr>
        <w:ind w:left="480"/>
        <w:rPr>
          <w:rFonts w:asciiTheme="minorHAnsi" w:eastAsia="Calibri" w:hAnsiTheme="minorHAnsi" w:cstheme="minorHAnsi"/>
          <w:sz w:val="22"/>
          <w:szCs w:val="22"/>
        </w:rPr>
        <w:sectPr w:rsidR="00757E12" w:rsidRPr="00CF6636">
          <w:pgSz w:w="12240" w:h="15840"/>
          <w:pgMar w:top="460" w:right="540" w:bottom="280" w:left="440" w:header="0" w:footer="682" w:gutter="0"/>
          <w:cols w:space="720"/>
        </w:sectPr>
      </w:pPr>
      <w:r w:rsidRPr="00CF6636">
        <w:rPr>
          <w:rFonts w:asciiTheme="minorHAnsi" w:eastAsia="Calibri" w:hAnsiTheme="minorHAnsi" w:cstheme="minorHAnsi"/>
          <w:sz w:val="22"/>
          <w:szCs w:val="22"/>
        </w:rPr>
        <w:t>C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ll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Calibri" w:hAnsiTheme="minorHAnsi" w:cstheme="minorHAnsi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z w:val="22"/>
          <w:szCs w:val="22"/>
        </w:rPr>
        <w:t>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D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CF6636">
        <w:rPr>
          <w:rFonts w:asciiTheme="minorHAnsi" w:eastAsia="Calibri" w:hAnsiTheme="minorHAnsi" w:cstheme="minorHAnsi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Li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(G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CF6636">
        <w:rPr>
          <w:rFonts w:asciiTheme="minorHAnsi" w:eastAsia="Calibri" w:hAnsiTheme="minorHAnsi" w:cstheme="minorHAnsi"/>
          <w:sz w:val="22"/>
          <w:szCs w:val="22"/>
        </w:rPr>
        <w:t>5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z w:val="22"/>
          <w:szCs w:val="22"/>
        </w:rPr>
        <w:t>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d a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z w:val="22"/>
          <w:szCs w:val="22"/>
        </w:rPr>
        <w:t>)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CF6636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663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F6636">
        <w:rPr>
          <w:rFonts w:asciiTheme="minorHAnsi" w:eastAsia="Calibri" w:hAnsiTheme="minorHAnsi" w:cstheme="minorHAnsi"/>
          <w:sz w:val="22"/>
          <w:szCs w:val="22"/>
        </w:rPr>
        <w:t>-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BAFFD19" w14:textId="77777777" w:rsidR="00757E12" w:rsidRPr="00CF6636" w:rsidRDefault="003953E5" w:rsidP="00CF6636">
      <w:pPr>
        <w:spacing w:before="58"/>
        <w:ind w:left="4175" w:right="4063"/>
        <w:jc w:val="center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ANNY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F</w:t>
      </w:r>
      <w:r w:rsidRPr="00CF6636">
        <w:rPr>
          <w:rFonts w:asciiTheme="minorHAnsi" w:hAnsiTheme="minorHAnsi" w:cstheme="minorHAnsi"/>
          <w:b/>
          <w:w w:val="99"/>
          <w:sz w:val="22"/>
          <w:szCs w:val="22"/>
        </w:rPr>
        <w:t>AC</w:t>
      </w:r>
      <w:r w:rsidRPr="00CF6636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w w:val="99"/>
          <w:sz w:val="22"/>
          <w:szCs w:val="22"/>
        </w:rPr>
        <w:t>RE</w:t>
      </w:r>
    </w:p>
    <w:p w14:paraId="198D6886" w14:textId="77777777" w:rsidR="00757E12" w:rsidRPr="00CF6636" w:rsidRDefault="003953E5" w:rsidP="00CF6636">
      <w:pPr>
        <w:spacing w:before="92"/>
        <w:ind w:left="3289" w:right="3230"/>
        <w:jc w:val="center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:</w:t>
      </w:r>
      <w:r w:rsidRPr="00CF663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352</w:t>
      </w:r>
      <w:r w:rsidRPr="00CF6636">
        <w:rPr>
          <w:rFonts w:asciiTheme="minorHAnsi" w:hAnsiTheme="minorHAnsi" w:cstheme="minorHAnsi"/>
          <w:sz w:val="22"/>
          <w:szCs w:val="22"/>
        </w:rPr>
        <w:t>1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Sec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CF6636">
        <w:rPr>
          <w:rFonts w:asciiTheme="minorHAnsi" w:hAnsiTheme="minorHAnsi" w:cstheme="minorHAnsi"/>
          <w:sz w:val="22"/>
          <w:szCs w:val="22"/>
        </w:rPr>
        <w:t>e,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w w:val="99"/>
          <w:sz w:val="22"/>
          <w:szCs w:val="22"/>
        </w:rPr>
        <w:t>01881</w:t>
      </w:r>
    </w:p>
    <w:p w14:paraId="60EF983F" w14:textId="77777777" w:rsidR="00757E12" w:rsidRPr="00CF6636" w:rsidRDefault="003953E5" w:rsidP="00CF6636">
      <w:pPr>
        <w:ind w:left="198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Curren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:</w:t>
      </w:r>
      <w:r w:rsidRPr="00CF663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CF6636">
        <w:rPr>
          <w:rFonts w:asciiTheme="minorHAnsi" w:hAnsiTheme="minorHAnsi" w:cstheme="minorHAnsi"/>
          <w:sz w:val="22"/>
          <w:szCs w:val="22"/>
        </w:rPr>
        <w:t>2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es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e,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itt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1528</w:t>
      </w:r>
      <w:r w:rsidRPr="00CF6636">
        <w:rPr>
          <w:rFonts w:asciiTheme="minorHAnsi" w:hAnsiTheme="minorHAnsi" w:cstheme="minorHAnsi"/>
          <w:sz w:val="22"/>
          <w:szCs w:val="22"/>
        </w:rPr>
        <w:t xml:space="preserve">9   </w:t>
      </w:r>
      <w:r w:rsidRPr="00CF663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Cell: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111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CF6636">
        <w:rPr>
          <w:rFonts w:asciiTheme="minorHAnsi" w:hAnsiTheme="minorHAnsi" w:cstheme="minorHAnsi"/>
          <w:sz w:val="22"/>
          <w:szCs w:val="22"/>
        </w:rPr>
        <w:t>2</w:t>
      </w:r>
    </w:p>
    <w:p w14:paraId="62B0923C" w14:textId="77777777" w:rsidR="00757E12" w:rsidRPr="00CF6636" w:rsidRDefault="003953E5" w:rsidP="00CF6636">
      <w:pPr>
        <w:ind w:left="2355" w:right="2299"/>
        <w:jc w:val="center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il: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hyperlink r:id="rId19">
        <w:r w:rsidRPr="00CF6636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CF6636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CF6636">
          <w:rPr>
            <w:rFonts w:asciiTheme="minorHAnsi" w:hAnsiTheme="minorHAnsi" w:cstheme="minorHAnsi"/>
            <w:sz w:val="22"/>
            <w:szCs w:val="22"/>
          </w:rPr>
          <w:t>ac</w:t>
        </w:r>
        <w:r w:rsidRPr="00CF6636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CF6636">
          <w:rPr>
            <w:rFonts w:asciiTheme="minorHAnsi" w:hAnsiTheme="minorHAnsi" w:cstheme="minorHAnsi"/>
            <w:spacing w:val="-1"/>
            <w:sz w:val="22"/>
            <w:szCs w:val="22"/>
          </w:rPr>
          <w:t>u</w:t>
        </w:r>
        <w:r w:rsidRPr="00CF6636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CF6636">
          <w:rPr>
            <w:rFonts w:asciiTheme="minorHAnsi" w:hAnsiTheme="minorHAnsi" w:cstheme="minorHAnsi"/>
            <w:sz w:val="22"/>
            <w:szCs w:val="22"/>
          </w:rPr>
          <w:t>e</w:t>
        </w:r>
        <w:r w:rsidRPr="00CF6636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CF6636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CF6636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CF6636">
          <w:rPr>
            <w:rFonts w:asciiTheme="minorHAnsi" w:hAnsiTheme="minorHAnsi" w:cstheme="minorHAnsi"/>
            <w:spacing w:val="1"/>
            <w:sz w:val="22"/>
            <w:szCs w:val="22"/>
          </w:rPr>
          <w:t>dr</w:t>
        </w:r>
        <w:r w:rsidRPr="00CF6636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CF6636">
          <w:rPr>
            <w:rFonts w:asciiTheme="minorHAnsi" w:hAnsiTheme="minorHAnsi" w:cstheme="minorHAnsi"/>
            <w:spacing w:val="-2"/>
            <w:sz w:val="22"/>
            <w:szCs w:val="22"/>
          </w:rPr>
          <w:t>w</w:t>
        </w:r>
        <w:r w:rsidRPr="00CF6636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CF6636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CF6636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CF6636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CF6636">
          <w:rPr>
            <w:rFonts w:asciiTheme="minorHAnsi" w:hAnsiTheme="minorHAnsi" w:cstheme="minorHAnsi"/>
            <w:sz w:val="22"/>
            <w:szCs w:val="22"/>
          </w:rPr>
          <w:t>e</w:t>
        </w:r>
        <w:r w:rsidRPr="00CF6636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CF6636">
          <w:rPr>
            <w:rFonts w:asciiTheme="minorHAnsi" w:hAnsiTheme="minorHAnsi" w:cstheme="minorHAnsi"/>
            <w:sz w:val="22"/>
            <w:szCs w:val="22"/>
          </w:rPr>
          <w:t xml:space="preserve">u  </w:t>
        </w:r>
        <w:r w:rsidRPr="00CF6636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CF6636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</w:hyperlink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>n:</w:t>
      </w:r>
      <w:r w:rsidRPr="00CF663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hyperlink r:id="rId20"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ww</w:t>
        </w:r>
        <w:r w:rsidRPr="00CF6636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w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l</w:t>
        </w:r>
        <w:r w:rsidRPr="00CF6636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n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CF6636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o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/</w:t>
        </w:r>
        <w:r w:rsidRPr="00CF6636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CF6636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/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f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act</w:t>
        </w:r>
        <w:r w:rsidRPr="00CF6636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CF6636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</w:t>
        </w:r>
        <w:r w:rsidRPr="00CF6636">
          <w:rPr>
            <w:rFonts w:asciiTheme="minorHAnsi" w:hAnsiTheme="minorHAnsi" w:cstheme="minorHAnsi"/>
            <w:w w:val="99"/>
            <w:sz w:val="22"/>
            <w:szCs w:val="22"/>
          </w:rPr>
          <w:t>e</w:t>
        </w:r>
      </w:hyperlink>
    </w:p>
    <w:p w14:paraId="2AE6F079" w14:textId="77777777" w:rsidR="00757E12" w:rsidRPr="00CF6636" w:rsidRDefault="00757E12" w:rsidP="00CF663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A42247" w14:textId="77777777" w:rsidR="00757E12" w:rsidRPr="00CF6636" w:rsidRDefault="003953E5" w:rsidP="00CF6636">
      <w:pPr>
        <w:ind w:left="2040" w:right="3967" w:hanging="180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DUC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CF6636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rne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ie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ell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Uni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z w:val="22"/>
          <w:szCs w:val="22"/>
        </w:rPr>
        <w:t>er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y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Pr="00CF6636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itt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ac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Scie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ce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ical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F6636">
        <w:rPr>
          <w:rFonts w:asciiTheme="minorHAnsi" w:hAnsiTheme="minorHAnsi" w:cstheme="minorHAnsi"/>
          <w:sz w:val="22"/>
          <w:szCs w:val="22"/>
        </w:rPr>
        <w:t>6</w:t>
      </w:r>
    </w:p>
    <w:p w14:paraId="4BC3F335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le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ical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</w:p>
    <w:p w14:paraId="37560402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all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A: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3.0</w:t>
      </w:r>
      <w:r w:rsidRPr="00CF6636">
        <w:rPr>
          <w:rFonts w:asciiTheme="minorHAnsi" w:hAnsiTheme="minorHAnsi" w:cstheme="minorHAnsi"/>
          <w:sz w:val="22"/>
          <w:szCs w:val="22"/>
        </w:rPr>
        <w:t>/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CF6636">
        <w:rPr>
          <w:rFonts w:asciiTheme="minorHAnsi" w:hAnsiTheme="minorHAnsi" w:cstheme="minorHAnsi"/>
          <w:sz w:val="22"/>
          <w:szCs w:val="22"/>
        </w:rPr>
        <w:t>0</w:t>
      </w:r>
    </w:p>
    <w:p w14:paraId="79E48CB3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FF6B646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Uni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z w:val="22"/>
          <w:szCs w:val="22"/>
        </w:rPr>
        <w:t>er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y</w:t>
      </w:r>
      <w:r w:rsidRPr="00CF663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f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drid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CF6636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ain</w:t>
      </w:r>
    </w:p>
    <w:p w14:paraId="46BB7006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ter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F6636">
        <w:rPr>
          <w:rFonts w:asciiTheme="minorHAnsi" w:hAnsiTheme="minorHAnsi" w:cstheme="minorHAnsi"/>
          <w:sz w:val="22"/>
          <w:szCs w:val="22"/>
        </w:rPr>
        <w:t>5</w:t>
      </w:r>
    </w:p>
    <w:p w14:paraId="1FC572CB" w14:textId="77777777" w:rsidR="00757E12" w:rsidRPr="00CF6636" w:rsidRDefault="00757E12" w:rsidP="00CF663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D19CB3" w14:textId="77777777" w:rsidR="00757E12" w:rsidRPr="00CF6636" w:rsidRDefault="003953E5" w:rsidP="00CF6636">
      <w:pPr>
        <w:ind w:left="259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NT            </w:t>
      </w:r>
      <w:r w:rsidRPr="00CF663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er</w:t>
      </w:r>
      <w:r w:rsidRPr="00CF663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&amp;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ble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nu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uring</w:t>
      </w:r>
      <w:r w:rsidRPr="00CF663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ny </w:t>
      </w:r>
      <w:r w:rsidRPr="00CF6636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a,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OH</w:t>
      </w:r>
    </w:p>
    <w:p w14:paraId="28757FC2" w14:textId="77777777" w:rsidR="00757E12" w:rsidRPr="00CF6636" w:rsidRDefault="003953E5" w:rsidP="00CF6636">
      <w:pPr>
        <w:ind w:left="259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X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CF663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F6636">
        <w:rPr>
          <w:rFonts w:asciiTheme="minorHAnsi" w:hAnsiTheme="minorHAnsi" w:cstheme="minorHAnsi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CF6636">
        <w:rPr>
          <w:rFonts w:asciiTheme="minorHAnsi" w:hAnsiTheme="minorHAnsi" w:cstheme="minorHAnsi"/>
          <w:sz w:val="22"/>
          <w:szCs w:val="22"/>
        </w:rPr>
        <w:t>5</w:t>
      </w:r>
    </w:p>
    <w:p w14:paraId="3EB2EB5A" w14:textId="77777777" w:rsidR="00757E12" w:rsidRPr="00CF6636" w:rsidRDefault="003953E5" w:rsidP="00CF6636">
      <w:pPr>
        <w:ind w:left="2023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cted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ials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ete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la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ili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ati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CF6636">
        <w:rPr>
          <w:rFonts w:asciiTheme="minorHAnsi" w:hAnsiTheme="minorHAnsi" w:cstheme="minorHAnsi"/>
          <w:sz w:val="22"/>
          <w:szCs w:val="22"/>
        </w:rPr>
        <w:t>it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ati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</w:p>
    <w:p w14:paraId="70FBA62C" w14:textId="77777777" w:rsidR="00757E12" w:rsidRPr="00CF6636" w:rsidRDefault="003953E5" w:rsidP="00CF6636">
      <w:pPr>
        <w:ind w:left="2022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ted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ai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ap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CF6636">
        <w:rPr>
          <w:rFonts w:asciiTheme="minorHAnsi" w:hAnsiTheme="minorHAnsi" w:cstheme="minorHAnsi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ce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cc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CF6636">
        <w:rPr>
          <w:rFonts w:asciiTheme="minorHAnsi" w:hAnsiTheme="minorHAnsi" w:cstheme="minorHAnsi"/>
          <w:sz w:val="22"/>
          <w:szCs w:val="22"/>
        </w:rPr>
        <w:t>la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</w:p>
    <w:p w14:paraId="0122D4F5" w14:textId="77777777" w:rsidR="00757E12" w:rsidRPr="00CF6636" w:rsidRDefault="003953E5" w:rsidP="00CF6636">
      <w:pPr>
        <w:ind w:left="2022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let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ects</w:t>
      </w:r>
      <w:r w:rsidRPr="00CF6636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ead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le</w:t>
      </w:r>
    </w:p>
    <w:p w14:paraId="30506EEE" w14:textId="77777777" w:rsidR="00757E12" w:rsidRPr="00CF6636" w:rsidRDefault="00757E12" w:rsidP="00CF663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8BC7595" w14:textId="77777777" w:rsidR="00757E12" w:rsidRPr="00CF6636" w:rsidRDefault="003953E5" w:rsidP="00CF6636">
      <w:pPr>
        <w:ind w:left="22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              </w:t>
      </w:r>
      <w:r w:rsidRPr="00CF6636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Sui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h</w:t>
      </w:r>
      <w:r w:rsidRPr="00CF663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cu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z w:val="22"/>
          <w:szCs w:val="22"/>
        </w:rPr>
        <w:t>mp,</w:t>
      </w:r>
      <w:r w:rsidRPr="00CF663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De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10F7A14C" w14:textId="77777777" w:rsidR="00757E12" w:rsidRPr="00CF6636" w:rsidRDefault="003953E5" w:rsidP="00CF6636">
      <w:pPr>
        <w:tabs>
          <w:tab w:val="left" w:pos="2380"/>
        </w:tabs>
        <w:spacing w:before="12"/>
        <w:ind w:left="2399" w:right="78" w:hanging="36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hAnsiTheme="minorHAnsi" w:cstheme="minorHAnsi"/>
          <w:sz w:val="22"/>
          <w:szCs w:val="22"/>
        </w:rPr>
        <w:t>De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ilt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itca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uu</w:t>
      </w:r>
      <w:r w:rsidRPr="00CF6636">
        <w:rPr>
          <w:rFonts w:asciiTheme="minorHAnsi" w:hAnsiTheme="minorHAnsi" w:cstheme="minorHAnsi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F6636">
        <w:rPr>
          <w:rFonts w:asciiTheme="minorHAnsi" w:hAnsiTheme="minorHAnsi" w:cstheme="minorHAnsi"/>
          <w:sz w:val="22"/>
          <w:szCs w:val="22"/>
        </w:rPr>
        <w:t>ce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air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 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aci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 xml:space="preserve">y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 xml:space="preserve">p to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CF6636">
        <w:rPr>
          <w:rFonts w:asciiTheme="minorHAnsi" w:hAnsiTheme="minorHAnsi" w:cstheme="minorHAnsi"/>
          <w:sz w:val="22"/>
          <w:szCs w:val="22"/>
        </w:rPr>
        <w:t>%,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all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ele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al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it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ip</w:t>
      </w:r>
    </w:p>
    <w:p w14:paraId="06F3995F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4A4F888C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per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F6636">
        <w:rPr>
          <w:rFonts w:asciiTheme="minorHAnsi" w:hAnsiTheme="minorHAnsi" w:cstheme="minorHAnsi"/>
          <w:b/>
          <w:sz w:val="22"/>
          <w:szCs w:val="22"/>
        </w:rPr>
        <w:t>ure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lled</w:t>
      </w:r>
      <w:r w:rsidRPr="00CF663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h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>pping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Uni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2015</w:t>
      </w:r>
    </w:p>
    <w:p w14:paraId="68363970" w14:textId="77777777" w:rsidR="00757E12" w:rsidRPr="00CF6636" w:rsidRDefault="003953E5" w:rsidP="00CF6636">
      <w:pPr>
        <w:spacing w:before="12"/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De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hAnsiTheme="minorHAnsi" w:cstheme="minorHAnsi"/>
          <w:sz w:val="22"/>
          <w:szCs w:val="22"/>
        </w:rPr>
        <w:t>zed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can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ec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en</w:t>
      </w:r>
      <w:r w:rsidRPr="00CF663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hAnsiTheme="minorHAnsi" w:cstheme="minorHAnsi"/>
          <w:sz w:val="22"/>
          <w:szCs w:val="22"/>
        </w:rPr>
        <w:t>ta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CF6636">
        <w:rPr>
          <w:rFonts w:asciiTheme="minorHAnsi" w:hAnsiTheme="minorHAnsi" w:cstheme="minorHAnsi"/>
          <w:sz w:val="22"/>
          <w:szCs w:val="22"/>
        </w:rPr>
        <w:t>°C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</w:p>
    <w:p w14:paraId="0346664B" w14:textId="77777777" w:rsidR="00757E12" w:rsidRPr="00CF6636" w:rsidRDefault="003953E5" w:rsidP="00CF6636">
      <w:pPr>
        <w:ind w:left="237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hAnsiTheme="minorHAnsi" w:cstheme="minorHAnsi"/>
          <w:sz w:val="22"/>
          <w:szCs w:val="22"/>
        </w:rPr>
        <w:t xml:space="preserve">0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tes</w:t>
      </w:r>
    </w:p>
    <w:p w14:paraId="3ECEEE3D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fu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cti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CF6636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60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°C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23966D56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ED382F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CF6636">
        <w:rPr>
          <w:rFonts w:asciiTheme="minorHAnsi" w:hAnsiTheme="minorHAnsi" w:cstheme="minorHAnsi"/>
          <w:b/>
          <w:sz w:val="22"/>
          <w:szCs w:val="22"/>
        </w:rPr>
        <w:t>in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ing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rippe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D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Fall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139148E8" w14:textId="77777777" w:rsidR="00757E12" w:rsidRPr="00CF6636" w:rsidRDefault="003953E5" w:rsidP="00CF6636">
      <w:pPr>
        <w:tabs>
          <w:tab w:val="left" w:pos="2360"/>
        </w:tabs>
        <w:spacing w:before="31"/>
        <w:ind w:left="2378" w:right="123" w:hanging="36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 te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5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F6636">
        <w:rPr>
          <w:rFonts w:asciiTheme="minorHAnsi" w:hAnsiTheme="minorHAnsi" w:cstheme="minorHAnsi"/>
          <w:sz w:val="22"/>
          <w:szCs w:val="22"/>
        </w:rPr>
        <w:t>le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 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te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robo</w:t>
      </w:r>
      <w:r w:rsidRPr="00CF6636">
        <w:rPr>
          <w:rFonts w:asciiTheme="minorHAnsi" w:hAnsiTheme="minorHAnsi" w:cstheme="minorHAnsi"/>
          <w:sz w:val="22"/>
          <w:szCs w:val="22"/>
        </w:rPr>
        <w:t>tic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all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orq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ld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illia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all 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 xml:space="preserve">e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</w:p>
    <w:p w14:paraId="47A699FD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CF6636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tat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pp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lati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od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el</w:t>
      </w:r>
    </w:p>
    <w:p w14:paraId="5D6E511B" w14:textId="77777777" w:rsidR="00757E12" w:rsidRPr="00CF6636" w:rsidRDefault="00757E12" w:rsidP="00CF663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C2A5C9C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t’</w:t>
      </w: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CF6636">
        <w:rPr>
          <w:rFonts w:asciiTheme="minorHAnsi" w:hAnsiTheme="minorHAnsi" w:cstheme="minorHAnsi"/>
          <w:b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De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F6636">
        <w:rPr>
          <w:rFonts w:asciiTheme="minorHAnsi" w:hAnsiTheme="minorHAnsi" w:cstheme="minorHAnsi"/>
          <w:sz w:val="22"/>
          <w:szCs w:val="22"/>
        </w:rPr>
        <w:t>Fall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302FCAC7" w14:textId="77777777" w:rsidR="00757E12" w:rsidRPr="00CF6636" w:rsidRDefault="003953E5" w:rsidP="00CF6636">
      <w:pPr>
        <w:spacing w:before="10"/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De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 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ack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ith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ts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tain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 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ad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ace</w:t>
      </w:r>
    </w:p>
    <w:p w14:paraId="348302BE" w14:textId="77777777" w:rsidR="00757E12" w:rsidRPr="00CF6636" w:rsidRDefault="003953E5" w:rsidP="00CF6636">
      <w:pPr>
        <w:tabs>
          <w:tab w:val="left" w:pos="2360"/>
        </w:tabs>
        <w:ind w:left="2378" w:right="321" w:hanging="36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ccee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eat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at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ld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es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ad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ith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ac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 xml:space="preserve">at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an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hAnsiTheme="minorHAnsi" w:cstheme="minorHAnsi"/>
          <w:sz w:val="22"/>
          <w:szCs w:val="22"/>
        </w:rPr>
        <w:t xml:space="preserve">0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CF6636">
        <w:rPr>
          <w:rFonts w:asciiTheme="minorHAnsi" w:hAnsiTheme="minorHAnsi" w:cstheme="minorHAnsi"/>
          <w:sz w:val="22"/>
          <w:szCs w:val="22"/>
        </w:rPr>
        <w:t>.</w:t>
      </w:r>
    </w:p>
    <w:p w14:paraId="210D13AF" w14:textId="77777777" w:rsidR="00757E12" w:rsidRPr="00CF6636" w:rsidRDefault="00757E12" w:rsidP="00CF663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B8E031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d</w:t>
      </w:r>
      <w:r w:rsidRPr="00CF663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ech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nic</w:t>
      </w:r>
      <w:r w:rsidRPr="00CF663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nd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b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gg</w:t>
      </w:r>
      <w:r w:rsidRPr="00CF6636">
        <w:rPr>
          <w:rFonts w:asciiTheme="minorHAnsi" w:hAnsiTheme="minorHAnsi" w:cstheme="minorHAnsi"/>
          <w:b/>
          <w:sz w:val="22"/>
          <w:szCs w:val="22"/>
        </w:rPr>
        <w:t>y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Ch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irper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n,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CF6636">
        <w:rPr>
          <w:rFonts w:asciiTheme="minorHAnsi" w:hAnsiTheme="minorHAnsi" w:cstheme="minorHAnsi"/>
          <w:b/>
          <w:sz w:val="22"/>
          <w:szCs w:val="22"/>
        </w:rPr>
        <w:t>ppa</w:t>
      </w:r>
      <w:r w:rsidRPr="00CF663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Alp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CF6636">
        <w:rPr>
          <w:rFonts w:asciiTheme="minorHAnsi" w:hAnsiTheme="minorHAnsi" w:cstheme="minorHAnsi"/>
          <w:b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F6636">
        <w:rPr>
          <w:rFonts w:asciiTheme="minorHAnsi" w:hAnsiTheme="minorHAnsi" w:cstheme="minorHAnsi"/>
          <w:b/>
          <w:sz w:val="22"/>
          <w:szCs w:val="22"/>
        </w:rPr>
        <w:t>erni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hAnsiTheme="minorHAnsi" w:cstheme="minorHAnsi"/>
          <w:sz w:val="22"/>
          <w:szCs w:val="22"/>
        </w:rPr>
        <w:t>4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–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</w:p>
    <w:p w14:paraId="087D7373" w14:textId="77777777" w:rsidR="00757E12" w:rsidRPr="00CF6636" w:rsidRDefault="003953E5" w:rsidP="00CF6636">
      <w:pPr>
        <w:ind w:left="2019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ized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ilt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a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ace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ite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ial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al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titi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</w:p>
    <w:p w14:paraId="4FC2A65E" w14:textId="77777777" w:rsidR="00757E12" w:rsidRPr="00CF6636" w:rsidRDefault="003953E5" w:rsidP="00CF6636">
      <w:pPr>
        <w:ind w:left="2019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eated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z w:val="22"/>
          <w:szCs w:val="22"/>
        </w:rPr>
        <w:t>ac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all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ts</w:t>
      </w:r>
    </w:p>
    <w:p w14:paraId="797548B3" w14:textId="77777777" w:rsidR="00757E12" w:rsidRPr="00CF6636" w:rsidRDefault="003953E5" w:rsidP="00CF6636">
      <w:pPr>
        <w:ind w:left="2019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Dec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CF663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n</w:t>
      </w:r>
      <w:r w:rsidRPr="00CF6636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CF663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tee</w:t>
      </w:r>
      <w:r w:rsidRPr="00CF663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372F217" w14:textId="77777777" w:rsidR="00757E12" w:rsidRPr="00CF6636" w:rsidRDefault="00757E12" w:rsidP="00CF6636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3068"/>
        <w:gridCol w:w="3883"/>
        <w:gridCol w:w="2014"/>
      </w:tblGrid>
      <w:tr w:rsidR="00757E12" w:rsidRPr="00CF6636" w14:paraId="624CD368" w14:textId="77777777">
        <w:trPr>
          <w:trHeight w:hRule="exact" w:val="226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BBE27F6" w14:textId="77777777" w:rsidR="00757E12" w:rsidRPr="00CF6636" w:rsidRDefault="003953E5" w:rsidP="00CF6636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CF663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CF663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90FC669" w14:textId="77777777" w:rsidR="00757E12" w:rsidRPr="00CF6636" w:rsidRDefault="003953E5" w:rsidP="00CF6636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0D3B6CE9" w14:textId="77777777" w:rsidR="00757E12" w:rsidRPr="00CF6636" w:rsidRDefault="003953E5" w:rsidP="00CF6636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CF6636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3BCDD40D" w14:textId="77777777" w:rsidR="00757E12" w:rsidRPr="00CF6636" w:rsidRDefault="003953E5" w:rsidP="00CF6636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CF663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57E12" w:rsidRPr="00CF6636" w14:paraId="58B0B8C3" w14:textId="77777777">
        <w:trPr>
          <w:trHeight w:hRule="exact" w:val="239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38573112" w14:textId="77777777" w:rsidR="00757E12" w:rsidRPr="00CF6636" w:rsidRDefault="003953E5" w:rsidP="00CF6636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URS</w:t>
            </w:r>
            <w:r w:rsidRPr="00CF663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40255C9" w14:textId="77777777" w:rsidR="00757E12" w:rsidRPr="00CF6636" w:rsidRDefault="003953E5" w:rsidP="00CF6636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CF663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gn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68A1B61E" w14:textId="77777777" w:rsidR="00757E12" w:rsidRPr="00CF6636" w:rsidRDefault="003953E5" w:rsidP="00CF6636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tics</w:t>
            </w:r>
            <w:r w:rsidRPr="00CF663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F663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1ED47C49" w14:textId="77777777" w:rsidR="00757E12" w:rsidRPr="00CF6636" w:rsidRDefault="003953E5" w:rsidP="00CF6636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</w:tr>
      <w:tr w:rsidR="00757E12" w:rsidRPr="00CF6636" w14:paraId="2F3CBC22" w14:textId="77777777">
        <w:trPr>
          <w:trHeight w:hRule="exact" w:val="212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0EACEC2E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AED644D" w14:textId="77777777" w:rsidR="00757E12" w:rsidRPr="00CF6636" w:rsidRDefault="003953E5" w:rsidP="00CF6636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CF663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CF6636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ng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202D8B4E" w14:textId="77777777" w:rsidR="00757E12" w:rsidRPr="00CF6636" w:rsidRDefault="003953E5" w:rsidP="00CF6636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lar</w:t>
            </w:r>
            <w:r w:rsidRPr="00CF663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F663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E46050F" w14:textId="77777777" w:rsidR="00757E12" w:rsidRPr="00CF6636" w:rsidRDefault="003953E5" w:rsidP="00CF6636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  <w:r w:rsidRPr="00CF663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F663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F663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F663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480A3A38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4B685654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7CC4A223" w14:textId="77777777" w:rsidR="00757E12" w:rsidRPr="00CF6636" w:rsidRDefault="003953E5" w:rsidP="00CF6636">
      <w:pPr>
        <w:spacing w:before="33"/>
        <w:ind w:left="23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2AF946B8">
          <v:group id="_x0000_s1038" style="position:absolute;left:0;text-align:left;margin-left:108.65pt;margin-top:88.25pt;width:0;height:681pt;z-index:-251658752;mso-position-horizontal-relative:page;mso-position-vertical-relative:page" coordorigin="2173,1765" coordsize="0,13620">
            <v:shape id="_x0000_s1039" style="position:absolute;left:2173;top:1765;width:0;height:13620" coordorigin="2173,1765" coordsize="0,13620" path="m2173,1765r,13620e" filled="f" strokecolor="#818181" strokeweight="1.56pt">
              <v:path arrowok="t"/>
            </v:shape>
            <w10:wrap anchorx="page" anchory="page"/>
          </v:group>
        </w:pic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D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P        </w:t>
      </w:r>
      <w:r w:rsidRPr="00CF6636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Vice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-P</w:t>
      </w:r>
      <w:r w:rsidRPr="00CF6636">
        <w:rPr>
          <w:rFonts w:asciiTheme="minorHAnsi" w:hAnsiTheme="minorHAnsi" w:cstheme="minorHAnsi"/>
          <w:b/>
          <w:sz w:val="22"/>
          <w:szCs w:val="22"/>
        </w:rPr>
        <w:t>re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iden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l</w:t>
      </w:r>
      <w:r w:rsidRPr="00CF663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ineering</w:t>
      </w:r>
      <w:r w:rsidRPr="00CF663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cie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ty)</w:t>
      </w:r>
      <w:r w:rsidRPr="00CF6636">
        <w:rPr>
          <w:rFonts w:asciiTheme="minorHAnsi" w:hAnsiTheme="minorHAnsi" w:cstheme="minorHAnsi"/>
          <w:b/>
          <w:sz w:val="22"/>
          <w:szCs w:val="22"/>
        </w:rPr>
        <w:t>,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F6636">
        <w:rPr>
          <w:rFonts w:asciiTheme="minorHAnsi" w:hAnsiTheme="minorHAnsi" w:cstheme="minorHAnsi"/>
          <w:sz w:val="22"/>
          <w:szCs w:val="22"/>
        </w:rPr>
        <w:t>4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–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1E8D1FD0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lan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each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itt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CF6636">
        <w:rPr>
          <w:rFonts w:asciiTheme="minorHAnsi" w:hAnsiTheme="minorHAnsi" w:cstheme="minorHAnsi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ea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 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F6636">
        <w:rPr>
          <w:rFonts w:asciiTheme="minorHAnsi" w:hAnsiTheme="minorHAnsi" w:cstheme="minorHAnsi"/>
          <w:sz w:val="22"/>
          <w:szCs w:val="22"/>
        </w:rPr>
        <w:t>ta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ce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M</w:t>
      </w:r>
    </w:p>
    <w:p w14:paraId="270A3539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CF6636">
        <w:rPr>
          <w:rFonts w:asciiTheme="minorHAnsi" w:hAnsiTheme="minorHAnsi" w:cstheme="minorHAnsi"/>
          <w:sz w:val="22"/>
          <w:szCs w:val="22"/>
        </w:rPr>
        <w:t>ti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ate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CF6636">
        <w:rPr>
          <w:rFonts w:asciiTheme="minorHAnsi" w:hAnsiTheme="minorHAnsi" w:cstheme="minorHAnsi"/>
          <w:sz w:val="22"/>
          <w:szCs w:val="22"/>
        </w:rPr>
        <w:t>0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 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te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eet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ize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ts</w:t>
      </w:r>
    </w:p>
    <w:p w14:paraId="4DA88A32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CA8CBC" w14:textId="77777777" w:rsidR="00757E12" w:rsidRPr="00CF6636" w:rsidRDefault="003953E5" w:rsidP="00CF6636">
      <w:pPr>
        <w:ind w:left="237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ADD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L        </w:t>
      </w:r>
      <w:r w:rsidRPr="00CF6636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C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rne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ie</w:t>
      </w:r>
      <w:r w:rsidRPr="00CF663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z w:val="22"/>
          <w:szCs w:val="22"/>
        </w:rPr>
        <w:t>ell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Uni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z w:val="22"/>
          <w:szCs w:val="22"/>
        </w:rPr>
        <w:t>er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z w:val="22"/>
          <w:szCs w:val="22"/>
        </w:rPr>
        <w:t>y</w:t>
      </w:r>
      <w:r w:rsidRPr="00CF663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itt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</w:p>
    <w:p w14:paraId="5685E9B4" w14:textId="77777777" w:rsidR="00757E12" w:rsidRPr="00CF6636" w:rsidRDefault="003953E5" w:rsidP="00CF6636">
      <w:pPr>
        <w:ind w:left="237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>X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CF663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De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k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te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Fall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F6636">
        <w:rPr>
          <w:rFonts w:asciiTheme="minorHAnsi" w:hAnsiTheme="minorHAnsi" w:cstheme="minorHAnsi"/>
          <w:sz w:val="22"/>
          <w:szCs w:val="22"/>
        </w:rPr>
        <w:t>3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–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6A637D53" w14:textId="77777777" w:rsidR="00757E12" w:rsidRPr="00CF6636" w:rsidRDefault="003953E5" w:rsidP="00CF6636">
      <w:pPr>
        <w:ind w:left="2018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CF6636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F6636">
        <w:rPr>
          <w:rFonts w:asciiTheme="minorHAnsi" w:hAnsiTheme="minorHAnsi" w:cstheme="minorHAnsi"/>
          <w:sz w:val="22"/>
          <w:szCs w:val="22"/>
        </w:rPr>
        <w:t>ed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’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z w:val="22"/>
          <w:szCs w:val="22"/>
        </w:rPr>
        <w:t>icat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to 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ce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</w:p>
    <w:p w14:paraId="05CBB851" w14:textId="77777777" w:rsidR="00757E12" w:rsidRPr="00CF6636" w:rsidRDefault="00757E12" w:rsidP="00CF663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6AA2C3" w14:textId="77777777" w:rsidR="00757E12" w:rsidRPr="00CF6636" w:rsidRDefault="003953E5" w:rsidP="00CF6636">
      <w:pPr>
        <w:ind w:left="2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S                    </w:t>
      </w:r>
      <w:r w:rsidRPr="00CF6636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oft</w:t>
      </w:r>
      <w:r w:rsidRPr="00CF6636">
        <w:rPr>
          <w:rFonts w:asciiTheme="minorHAnsi" w:hAnsiTheme="minorHAnsi" w:cstheme="minorHAnsi"/>
          <w:b/>
          <w:sz w:val="22"/>
          <w:szCs w:val="22"/>
        </w:rPr>
        <w:t>w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re:</w:t>
      </w:r>
      <w:r w:rsidRPr="00CF663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ic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CF6636">
        <w:rPr>
          <w:rFonts w:asciiTheme="minorHAnsi" w:hAnsiTheme="minorHAnsi" w:cstheme="minorHAnsi"/>
          <w:sz w:val="22"/>
          <w:szCs w:val="22"/>
        </w:rPr>
        <w:t>ice,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li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eo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F6636">
        <w:rPr>
          <w:rFonts w:asciiTheme="minorHAnsi" w:hAnsiTheme="minorHAnsi" w:cstheme="minorHAnsi"/>
          <w:sz w:val="22"/>
          <w:szCs w:val="22"/>
        </w:rPr>
        <w:t>/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k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SYS,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</w:p>
    <w:p w14:paraId="5CF2FA8A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chine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:</w:t>
      </w:r>
      <w:r w:rsidRPr="00CF663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ill,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ill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w</w:t>
      </w:r>
    </w:p>
    <w:p w14:paraId="708268F4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Sp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CF6636">
        <w:rPr>
          <w:rFonts w:asciiTheme="minorHAnsi" w:hAnsiTheme="minorHAnsi" w:cstheme="minorHAnsi"/>
          <w:b/>
          <w:sz w:val="22"/>
          <w:szCs w:val="22"/>
        </w:rPr>
        <w:t>en</w:t>
      </w:r>
      <w:r w:rsidRPr="00CF663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F6636">
        <w:rPr>
          <w:rFonts w:asciiTheme="minorHAnsi" w:hAnsiTheme="minorHAnsi" w:cstheme="minorHAnsi"/>
          <w:b/>
          <w:sz w:val="22"/>
          <w:szCs w:val="22"/>
        </w:rPr>
        <w:t>u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CF6636">
        <w:rPr>
          <w:rFonts w:asciiTheme="minorHAnsi" w:hAnsiTheme="minorHAnsi" w:cstheme="minorHAnsi"/>
          <w:b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b/>
          <w:sz w:val="22"/>
          <w:szCs w:val="22"/>
        </w:rPr>
        <w:t>:</w:t>
      </w:r>
      <w:r w:rsidRPr="00CF6636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Fl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z w:val="22"/>
          <w:szCs w:val="22"/>
        </w:rPr>
        <w:t>n 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;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in 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CF6636">
        <w:rPr>
          <w:rFonts w:asciiTheme="minorHAnsi" w:hAnsiTheme="minorHAnsi" w:cstheme="minorHAnsi"/>
          <w:sz w:val="22"/>
          <w:szCs w:val="22"/>
        </w:rPr>
        <w:t>h</w:t>
      </w:r>
    </w:p>
    <w:p w14:paraId="56015D43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D63C0AA" w14:textId="77777777" w:rsidR="00757E12" w:rsidRPr="00CF6636" w:rsidRDefault="003953E5" w:rsidP="00CF6636">
      <w:pPr>
        <w:ind w:left="2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AC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z w:val="22"/>
          <w:szCs w:val="22"/>
        </w:rPr>
        <w:t>V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F663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CF6636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Ka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ate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F6636">
        <w:rPr>
          <w:rFonts w:asciiTheme="minorHAnsi" w:hAnsiTheme="minorHAnsi" w:cstheme="minorHAnsi"/>
          <w:sz w:val="22"/>
          <w:szCs w:val="22"/>
        </w:rPr>
        <w:t>3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–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</w:p>
    <w:p w14:paraId="46E2EDC2" w14:textId="77777777" w:rsidR="00757E12" w:rsidRPr="00CF6636" w:rsidRDefault="003953E5" w:rsidP="00CF6636">
      <w:pPr>
        <w:ind w:left="2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b/>
          <w:sz w:val="22"/>
          <w:szCs w:val="22"/>
        </w:rPr>
        <w:t>&amp;</w:t>
      </w:r>
      <w:r w:rsidRPr="00CF663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CF6636">
        <w:rPr>
          <w:rFonts w:asciiTheme="minorHAnsi" w:hAnsiTheme="minorHAnsi" w:cstheme="minorHAnsi"/>
          <w:b/>
          <w:sz w:val="22"/>
          <w:szCs w:val="22"/>
        </w:rPr>
        <w:t>N</w:t>
      </w:r>
      <w:r w:rsidRPr="00CF663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b/>
          <w:sz w:val="22"/>
          <w:szCs w:val="22"/>
        </w:rPr>
        <w:t xml:space="preserve">RS             </w:t>
      </w:r>
      <w:r w:rsidRPr="00CF6636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ack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Field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ea</w:t>
      </w:r>
      <w:r w:rsidRPr="00CF663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ie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ell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CF6636">
        <w:rPr>
          <w:rFonts w:asciiTheme="minorHAnsi" w:hAnsiTheme="minorHAnsi" w:cstheme="minorHAnsi"/>
          <w:sz w:val="22"/>
          <w:szCs w:val="22"/>
        </w:rPr>
        <w:t>2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 xml:space="preserve">– 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0AC80791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ic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cie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hAnsiTheme="minorHAnsi" w:cstheme="minorHAnsi"/>
          <w:sz w:val="22"/>
          <w:szCs w:val="22"/>
        </w:rPr>
        <w:t>y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hAnsiTheme="minorHAnsi" w:cstheme="minorHAnsi"/>
          <w:sz w:val="22"/>
          <w:szCs w:val="22"/>
        </w:rPr>
        <w:t>ec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z w:val="22"/>
          <w:szCs w:val="22"/>
        </w:rPr>
        <w:t>cal</w:t>
      </w:r>
      <w:r w:rsidRPr="00CF663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F6636">
        <w:rPr>
          <w:rFonts w:asciiTheme="minorHAnsi" w:hAnsiTheme="minorHAnsi" w:cstheme="minorHAnsi"/>
          <w:sz w:val="22"/>
          <w:szCs w:val="22"/>
        </w:rPr>
        <w:t>SM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hAnsiTheme="minorHAnsi" w:cstheme="minorHAnsi"/>
          <w:sz w:val="22"/>
          <w:szCs w:val="22"/>
        </w:rPr>
        <w:t>2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–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</w:p>
    <w:p w14:paraId="36D70238" w14:textId="77777777" w:rsidR="00757E12" w:rsidRPr="00CF6636" w:rsidRDefault="003953E5" w:rsidP="00CF6636">
      <w:pPr>
        <w:ind w:left="2040"/>
        <w:rPr>
          <w:rFonts w:asciiTheme="minorHAnsi" w:hAnsiTheme="minorHAnsi" w:cstheme="minorHAnsi"/>
          <w:sz w:val="22"/>
          <w:szCs w:val="22"/>
        </w:rPr>
        <w:sectPr w:rsidR="00757E12" w:rsidRPr="00CF6636">
          <w:footerReference w:type="default" r:id="rId21"/>
          <w:pgSz w:w="12240" w:h="15840"/>
          <w:pgMar w:top="440" w:right="580" w:bottom="280" w:left="480" w:header="0" w:footer="0" w:gutter="0"/>
          <w:cols w:space="720"/>
        </w:sectPr>
      </w:pPr>
      <w:r w:rsidRPr="00CF663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lle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hAnsiTheme="minorHAnsi" w:cstheme="minorHAnsi"/>
          <w:sz w:val="22"/>
          <w:szCs w:val="22"/>
        </w:rPr>
        <w:t>f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ee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Dea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hAnsiTheme="minorHAnsi" w:cstheme="minorHAnsi"/>
          <w:sz w:val="22"/>
          <w:szCs w:val="22"/>
        </w:rPr>
        <w:t>t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3.7</w:t>
      </w:r>
      <w:r w:rsidRPr="00CF6636">
        <w:rPr>
          <w:rFonts w:asciiTheme="minorHAnsi" w:hAnsiTheme="minorHAnsi" w:cstheme="minorHAnsi"/>
          <w:sz w:val="22"/>
          <w:szCs w:val="22"/>
        </w:rPr>
        <w:t>5</w:t>
      </w:r>
      <w:r w:rsidRPr="00CF663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d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a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hAnsiTheme="minorHAnsi" w:cstheme="minorHAnsi"/>
          <w:sz w:val="22"/>
          <w:szCs w:val="22"/>
        </w:rPr>
        <w:t>e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Fall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CF6636">
        <w:rPr>
          <w:rFonts w:asciiTheme="minorHAnsi" w:hAnsiTheme="minorHAnsi" w:cstheme="minorHAnsi"/>
          <w:sz w:val="22"/>
          <w:szCs w:val="22"/>
        </w:rPr>
        <w:t>,</w:t>
      </w:r>
      <w:r w:rsidRPr="00CF663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z w:val="22"/>
          <w:szCs w:val="22"/>
        </w:rPr>
        <w:t>S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F6636">
        <w:rPr>
          <w:rFonts w:asciiTheme="minorHAnsi" w:hAnsiTheme="minorHAnsi" w:cstheme="minorHAnsi"/>
          <w:sz w:val="22"/>
          <w:szCs w:val="22"/>
        </w:rPr>
        <w:t>i</w:t>
      </w:r>
      <w:r w:rsidRPr="00CF663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hAnsiTheme="minorHAnsi" w:cstheme="minorHAnsi"/>
          <w:sz w:val="22"/>
          <w:szCs w:val="22"/>
        </w:rPr>
        <w:t>g</w:t>
      </w:r>
      <w:r w:rsidRPr="00CF663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717CEF30" w14:textId="77777777" w:rsidR="00757E12" w:rsidRPr="00CF6636" w:rsidRDefault="003953E5" w:rsidP="00CF6636">
      <w:pPr>
        <w:spacing w:before="7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0F10443" w14:textId="77777777" w:rsidR="00757E12" w:rsidRPr="00CF6636" w:rsidRDefault="003953E5" w:rsidP="00CF6636">
      <w:pPr>
        <w:spacing w:before="2"/>
        <w:ind w:left="116" w:right="-5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enue</w:t>
      </w:r>
    </w:p>
    <w:p w14:paraId="193D7A0D" w14:textId="77777777" w:rsidR="00757E12" w:rsidRPr="00CF6636" w:rsidRDefault="003953E5" w:rsidP="00CF6636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667FF3ED" w14:textId="77777777" w:rsidR="00757E12" w:rsidRPr="00CF6636" w:rsidRDefault="003953E5" w:rsidP="00CF6636">
      <w:pPr>
        <w:spacing w:before="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CF6636">
        <w:rPr>
          <w:rFonts w:asciiTheme="minorHAnsi" w:eastAsia="Arial" w:hAnsiTheme="minorHAnsi" w:cstheme="minorHAnsi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(C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)</w:t>
      </w:r>
    </w:p>
    <w:p w14:paraId="55BDB592" w14:textId="77777777" w:rsidR="00757E12" w:rsidRPr="00CF6636" w:rsidRDefault="003953E5" w:rsidP="00CF6636">
      <w:pPr>
        <w:spacing w:before="77"/>
        <w:ind w:left="-33" w:right="-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TE </w:t>
      </w:r>
      <w:hyperlink r:id="rId22">
        <w:r w:rsidRPr="00CF6636">
          <w:rPr>
            <w:rFonts w:asciiTheme="minorHAnsi" w:eastAsia="Arial" w:hAnsiTheme="minorHAnsi" w:cstheme="minorHAnsi"/>
            <w:spacing w:val="2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w.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u.edu</w:t>
        </w:r>
      </w:hyperlink>
      <w:r w:rsidRPr="00CF6636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U.</w:t>
      </w:r>
      <w:r w:rsidRPr="00CF663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69EB8026" w14:textId="77777777" w:rsidR="00757E12" w:rsidRPr="00CF6636" w:rsidRDefault="003953E5" w:rsidP="00CF6636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0AA0110B" w14:textId="77777777" w:rsidR="00757E12" w:rsidRPr="00CF6636" w:rsidRDefault="003953E5" w:rsidP="00CF6636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8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</w:p>
    <w:p w14:paraId="39BA814D" w14:textId="77777777" w:rsidR="00757E12" w:rsidRPr="00CF6636" w:rsidRDefault="003953E5" w:rsidP="00CF6636">
      <w:pPr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footerReference w:type="default" r:id="rId23"/>
          <w:pgSz w:w="12240" w:h="15840"/>
          <w:pgMar w:top="640" w:right="580" w:bottom="280" w:left="460" w:header="0" w:footer="0" w:gutter="0"/>
          <w:cols w:num="3" w:space="720" w:equalWidth="0">
            <w:col w:w="2906" w:space="1446"/>
            <w:col w:w="2610" w:space="1453"/>
            <w:col w:w="2785"/>
          </w:cols>
        </w:sectPr>
      </w:pP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21560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81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5</w:t>
      </w:r>
    </w:p>
    <w:p w14:paraId="42FF4A8D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56DBEC6C" w14:textId="77777777" w:rsidR="00757E12" w:rsidRPr="00CF6636" w:rsidRDefault="00757E12" w:rsidP="00CF663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E09C5F9" w14:textId="77777777" w:rsidR="00757E12" w:rsidRPr="00CF6636" w:rsidRDefault="003953E5" w:rsidP="00CF6636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</w:t>
      </w:r>
      <w:r w:rsidRPr="00CF663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GI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EL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VERS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z w:val="22"/>
          <w:szCs w:val="22"/>
        </w:rPr>
        <w:t>sbu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h,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</w:p>
    <w:p w14:paraId="67FCBA05" w14:textId="77777777" w:rsidR="00757E12" w:rsidRPr="00CF6636" w:rsidRDefault="003953E5" w:rsidP="00CF6636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ache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ence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ence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</w:t>
      </w:r>
      <w:r w:rsidRPr="00CF663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ay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6579467A" w14:textId="77777777" w:rsidR="00757E12" w:rsidRPr="00CF6636" w:rsidRDefault="003953E5" w:rsidP="00CF6636">
      <w:pPr>
        <w:spacing w:before="1"/>
        <w:ind w:left="29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: 3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</w:p>
    <w:p w14:paraId="7891AF67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4840"/>
        <w:gridCol w:w="3400"/>
      </w:tblGrid>
      <w:tr w:rsidR="00757E12" w:rsidRPr="00CF6636" w14:paraId="4C10BA15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0802F0A4" w14:textId="77777777" w:rsidR="00757E12" w:rsidRPr="00CF6636" w:rsidRDefault="003953E5" w:rsidP="00CF6636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ELEV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73D67E8B" w14:textId="77777777" w:rsidR="00757E12" w:rsidRPr="00CF6636" w:rsidRDefault="003953E5" w:rsidP="00CF6636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06C198D4" w14:textId="77777777" w:rsidR="00757E12" w:rsidRPr="00CF6636" w:rsidRDefault="003953E5" w:rsidP="00CF6636">
            <w:pPr>
              <w:spacing w:before="72"/>
              <w:ind w:left="1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ansp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757E12" w:rsidRPr="00CF6636" w14:paraId="4CB0B852" w14:textId="77777777">
        <w:trPr>
          <w:trHeight w:hRule="exact" w:val="593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38BF92E4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URSES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287317CF" w14:textId="77777777" w:rsidR="00757E12" w:rsidRPr="00CF6636" w:rsidRDefault="003953E5" w:rsidP="00CF6636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3D</w:t>
            </w:r>
          </w:p>
          <w:p w14:paraId="62653803" w14:textId="77777777" w:rsidR="00757E12" w:rsidRPr="00CF6636" w:rsidRDefault="003953E5" w:rsidP="00CF6636">
            <w:pPr>
              <w:spacing w:before="4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6022C6CB" w14:textId="77777777" w:rsidR="00757E12" w:rsidRPr="00CF6636" w:rsidRDefault="003953E5" w:rsidP="00CF6636">
            <w:pPr>
              <w:ind w:left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anced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CF663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313155AE" w14:textId="77777777" w:rsidR="00757E12" w:rsidRPr="00CF6636" w:rsidRDefault="003953E5" w:rsidP="00CF6636">
            <w:pPr>
              <w:spacing w:before="4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CF663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</w:tbl>
    <w:p w14:paraId="329BFFE6" w14:textId="77777777" w:rsidR="00757E12" w:rsidRPr="00CF6636" w:rsidRDefault="00757E12" w:rsidP="00CF663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5B4F9CA" w14:textId="77777777" w:rsidR="00757E12" w:rsidRPr="00CF6636" w:rsidRDefault="003953E5" w:rsidP="00CF6636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KILLS                         </w:t>
      </w:r>
      <w:r w:rsidRPr="00CF663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ons: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ab,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Lab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CAD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Ja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hon,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ADF8F0E" w14:textId="77777777" w:rsidR="00757E12" w:rsidRPr="00CF6636" w:rsidRDefault="003953E5" w:rsidP="00CF6636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nac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oscope</w:t>
      </w:r>
    </w:p>
    <w:p w14:paraId="5D7FC94D" w14:textId="77777777" w:rsidR="00757E12" w:rsidRPr="00CF6636" w:rsidRDefault="003953E5" w:rsidP="00CF6636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poken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Languages:</w:t>
      </w:r>
      <w:r w:rsidRPr="00CF663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sant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pan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</w:p>
    <w:p w14:paraId="0A5A782D" w14:textId="77777777" w:rsidR="00757E12" w:rsidRPr="00CF6636" w:rsidRDefault="00757E12" w:rsidP="00CF6636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6731"/>
        <w:gridCol w:w="2631"/>
      </w:tblGrid>
      <w:tr w:rsidR="00757E12" w:rsidRPr="00CF6636" w14:paraId="451C0728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4BC10AB9" w14:textId="77777777" w:rsidR="00757E12" w:rsidRPr="00CF6636" w:rsidRDefault="003953E5" w:rsidP="00CF6636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47C533C6" w14:textId="77777777" w:rsidR="00757E12" w:rsidRPr="00CF6636" w:rsidRDefault="003953E5" w:rsidP="00CF6636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LL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7360013A" w14:textId="77777777" w:rsidR="00757E12" w:rsidRPr="00CF6636" w:rsidRDefault="00757E12" w:rsidP="00CF66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7E12" w:rsidRPr="00CF6636" w14:paraId="5C0A33CA" w14:textId="77777777">
        <w:trPr>
          <w:trHeight w:hRule="exact" w:val="282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5F4B5163" w14:textId="77777777" w:rsidR="00757E12" w:rsidRPr="00CF6636" w:rsidRDefault="003953E5" w:rsidP="00CF663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677E2438" w14:textId="77777777" w:rsidR="00757E12" w:rsidRPr="00CF6636" w:rsidRDefault="003953E5" w:rsidP="00CF6636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esea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CF663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, </w:t>
            </w:r>
            <w:r w:rsidRPr="00CF663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ence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and</w:t>
            </w:r>
            <w:r w:rsidRPr="00CF663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nee</w:t>
            </w:r>
            <w:r w:rsidRPr="00CF663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CF66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D406FB4" w14:textId="77777777" w:rsidR="00757E12" w:rsidRPr="00CF6636" w:rsidRDefault="003953E5" w:rsidP="00CF6636">
            <w:pPr>
              <w:ind w:left="4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ust 2014</w:t>
            </w:r>
            <w:r w:rsidRPr="00CF663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CF663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F663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CF663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CF6636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</w:p>
        </w:tc>
      </w:tr>
    </w:tbl>
    <w:p w14:paraId="0E71BFB3" w14:textId="77777777" w:rsidR="00757E12" w:rsidRPr="00CF6636" w:rsidRDefault="003953E5" w:rsidP="00CF6636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ace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ous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shes</w:t>
      </w:r>
    </w:p>
    <w:p w14:paraId="3CD3FE69" w14:textId="77777777" w:rsidR="00757E12" w:rsidRPr="00CF6636" w:rsidRDefault="003953E5" w:rsidP="00CF6636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m 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2BD3C774" w14:textId="77777777" w:rsidR="00757E12" w:rsidRPr="00CF6636" w:rsidRDefault="00757E12" w:rsidP="00CF663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69787A7" w14:textId="77777777" w:rsidR="00757E12" w:rsidRPr="00CF6636" w:rsidRDefault="003953E5" w:rsidP="00CF6636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anu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n,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ephon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on       </w:t>
      </w:r>
      <w:r w:rsidRPr="00CF6636">
        <w:rPr>
          <w:rFonts w:asciiTheme="minorHAnsi" w:eastAsia="Arial" w:hAnsiTheme="minorHAnsi" w:cstheme="minorHAnsi"/>
          <w:sz w:val="22"/>
          <w:szCs w:val="22"/>
        </w:rPr>
        <w:t>June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ug.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2E3BFBB1" w14:textId="77777777" w:rsidR="00757E12" w:rsidRPr="00CF6636" w:rsidRDefault="003953E5" w:rsidP="00CF6636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abo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sen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sur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ound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</w:p>
    <w:p w14:paraId="4E33900A" w14:textId="77777777" w:rsidR="00757E12" w:rsidRPr="00CF6636" w:rsidRDefault="003953E5" w:rsidP="00CF6636">
      <w:pPr>
        <w:spacing w:before="1"/>
        <w:ind w:left="2924" w:right="8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den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or Foe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(I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echno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</w:t>
      </w:r>
      <w:r w:rsidRPr="00CF6636">
        <w:rPr>
          <w:rFonts w:asciiTheme="minorHAnsi" w:eastAsia="Arial" w:hAnsiTheme="minorHAnsi" w:cstheme="minorHAnsi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CF6636">
        <w:rPr>
          <w:rFonts w:asciiTheme="minorHAnsi" w:eastAsia="Arial" w:hAnsiTheme="minorHAnsi" w:cstheme="minorHAnsi"/>
          <w:sz w:val="22"/>
          <w:szCs w:val="22"/>
        </w:rPr>
        <w:t>40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UPX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43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ar</w:t>
      </w:r>
    </w:p>
    <w:p w14:paraId="2B29A833" w14:textId="77777777" w:rsidR="00757E12" w:rsidRPr="00CF6636" w:rsidRDefault="003953E5" w:rsidP="00CF6636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 pa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 s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78267AD3" w14:textId="77777777" w:rsidR="00757E12" w:rsidRPr="00CF6636" w:rsidRDefault="003953E5" w:rsidP="00CF6636">
      <w:pPr>
        <w:tabs>
          <w:tab w:val="left" w:pos="2960"/>
        </w:tabs>
        <w:spacing w:before="20"/>
        <w:ind w:left="2961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pent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boa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oduc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nspec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boa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or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oduc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742E9BC" w14:textId="77777777" w:rsidR="00757E12" w:rsidRPr="00CF6636" w:rsidRDefault="003953E5" w:rsidP="00CF6636">
      <w:pPr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Wo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an                                                     </w:t>
      </w:r>
      <w:r w:rsidRPr="00CF663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5D0DBF84" w14:textId="77777777" w:rsidR="00757E12" w:rsidRPr="00CF6636" w:rsidRDefault="003953E5" w:rsidP="00CF6636">
      <w:pPr>
        <w:tabs>
          <w:tab w:val="left" w:pos="2960"/>
        </w:tabs>
        <w:spacing w:before="1"/>
        <w:ind w:left="2960" w:right="571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ssoc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head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F6636">
        <w:rPr>
          <w:rFonts w:asciiTheme="minorHAnsi" w:eastAsia="Arial" w:hAnsiTheme="minorHAnsi" w:cstheme="minorHAnsi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ch,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ench 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, 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3790C48" w14:textId="77777777" w:rsidR="00757E12" w:rsidRPr="00CF6636" w:rsidRDefault="003953E5" w:rsidP="00CF6636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oped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sche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oper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05D9247D" w14:textId="77777777" w:rsidR="00757E12" w:rsidRPr="00CF6636" w:rsidRDefault="003953E5" w:rsidP="00CF6636">
      <w:pPr>
        <w:spacing w:before="1"/>
        <w:ind w:left="260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F663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pp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ead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app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oun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m 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ass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seed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post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6598C79" w14:textId="77777777" w:rsidR="00757E12" w:rsidRPr="00CF6636" w:rsidRDefault="00757E12" w:rsidP="00CF663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46EFF95" w14:textId="77777777" w:rsidR="00757E12" w:rsidRPr="00CF6636" w:rsidRDefault="003953E5" w:rsidP="00CF6636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381AC4A8">
          <v:group id="_x0000_s1036" style="position:absolute;left:0;text-align:left;margin-left:109.6pt;margin-top:99.2pt;width:0;height:644.25pt;z-index:-251657728;mso-position-horizontal-relative:page;mso-position-vertical-relative:page" coordorigin="2192,1984" coordsize="0,12885">
            <v:shape id="_x0000_s1037" style="position:absolute;left:2192;top:1984;width:0;height:12885" coordorigin="2192,1984" coordsize="0,12885" path="m2192,1984r,12885e" filled="f" strokecolor="gray" strokeweight="1.56pt">
              <v:path arrowok="t"/>
            </v:shape>
            <w10:wrap anchorx="page" anchory="page"/>
          </v:group>
        </w:pic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CF6636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hes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gne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hase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ons                        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114FDA43" w14:textId="77777777" w:rsidR="00757E12" w:rsidRPr="00CF6636" w:rsidRDefault="003953E5" w:rsidP="00CF6636">
      <w:pPr>
        <w:tabs>
          <w:tab w:val="left" w:pos="2960"/>
        </w:tabs>
        <w:spacing w:before="3"/>
        <w:ind w:left="29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z w:val="22"/>
          <w:szCs w:val="22"/>
        </w:rPr>
        <w:tab/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sed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cu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s, such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osp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 and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yz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ope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ent c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os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eha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3F74FBBB" w14:textId="77777777" w:rsidR="00757E12" w:rsidRPr="00CF6636" w:rsidRDefault="00757E12" w:rsidP="00CF663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5EA020A" w14:textId="77777777" w:rsidR="00757E12" w:rsidRPr="00CF6636" w:rsidRDefault="003953E5" w:rsidP="00CF6636">
      <w:pPr>
        <w:ind w:left="2240" w:right="2147" w:hanging="198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TIVITIES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</w:t>
      </w:r>
      <w:r w:rsidRPr="00CF663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ese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nt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ft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2015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ese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enn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7D5CE995" w14:textId="77777777" w:rsidR="00757E12" w:rsidRPr="00CF6636" w:rsidRDefault="003953E5" w:rsidP="00CF6636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onor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2012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eastAsia="Arial" w:hAnsiTheme="minorHAnsi" w:cstheme="minorHAnsi"/>
          <w:sz w:val="22"/>
          <w:szCs w:val="22"/>
        </w:rPr>
        <w:t>choo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2011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- 2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07A02EB" w14:textId="77777777" w:rsidR="00757E12" w:rsidRPr="00CF6636" w:rsidRDefault="003953E5" w:rsidP="00CF6636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201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hoo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2012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13CEF313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054FE391" w14:textId="77777777" w:rsidR="00757E12" w:rsidRPr="00CF6636" w:rsidRDefault="00757E12" w:rsidP="00CF663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4D9E5F9" w14:textId="77777777" w:rsidR="00757E12" w:rsidRPr="00CF6636" w:rsidRDefault="003953E5" w:rsidP="00CF6636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</w:t>
      </w:r>
      <w:r w:rsidRPr="00CF663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ean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5</w:t>
      </w:r>
    </w:p>
    <w:p w14:paraId="1658796C" w14:textId="77777777" w:rsidR="00757E12" w:rsidRPr="00CF6636" w:rsidRDefault="003953E5" w:rsidP="00CF6636">
      <w:pPr>
        <w:spacing w:before="4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chool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d: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5B36D04A" w14:textId="77777777" w:rsidR="00757E12" w:rsidRPr="00CF6636" w:rsidRDefault="003953E5" w:rsidP="00CF6636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assachuse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echno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d: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60E19F97" w14:textId="77777777" w:rsidR="00757E12" w:rsidRPr="00CF6636" w:rsidRDefault="003953E5" w:rsidP="00CF6636">
      <w:pPr>
        <w:ind w:left="2240"/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type w:val="continuous"/>
          <w:pgSz w:w="12240" w:h="15840"/>
          <w:pgMar w:top="740" w:right="580" w:bottom="280" w:left="460" w:header="720" w:footer="720" w:gutter="0"/>
          <w:cols w:space="720"/>
        </w:sect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nes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cho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sh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p: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4AB45599" w14:textId="77777777" w:rsidR="00757E12" w:rsidRPr="00CF6636" w:rsidRDefault="003953E5" w:rsidP="00CF6636">
      <w:pPr>
        <w:spacing w:before="77"/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C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rr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3449E16" w14:textId="77777777" w:rsidR="00757E12" w:rsidRPr="00CF6636" w:rsidRDefault="003953E5" w:rsidP="00CF6636">
      <w:pPr>
        <w:spacing w:before="1"/>
        <w:ind w:left="228" w:right="141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507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CF6636">
        <w:rPr>
          <w:rFonts w:asciiTheme="minorHAnsi" w:eastAsia="Arial" w:hAnsiTheme="minorHAnsi" w:cstheme="minorHAnsi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52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62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412)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z w:val="22"/>
          <w:szCs w:val="22"/>
        </w:rPr>
        <w:t>)</w:t>
      </w:r>
    </w:p>
    <w:p w14:paraId="7A715AC0" w14:textId="77777777" w:rsidR="00757E12" w:rsidRPr="00CF6636" w:rsidRDefault="00757E12" w:rsidP="00CF663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9B370C2" w14:textId="77777777" w:rsidR="00757E12" w:rsidRPr="00CF6636" w:rsidRDefault="003953E5" w:rsidP="00CF663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23F9C0BC" w14:textId="77777777" w:rsidR="00757E12" w:rsidRPr="00CF6636" w:rsidRDefault="003953E5" w:rsidP="00CF6636">
      <w:pPr>
        <w:spacing w:before="52"/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75F72344">
          <v:group id="_x0000_s1034" style="position:absolute;left:0;text-align:left;margin-left:34.55pt;margin-top:2.5pt;width:542.9pt;height:0;z-index:-251656704;mso-position-horizontal-relative:page" coordorigin="691,50" coordsize="10858,0">
            <v:shape id="_x0000_s1035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ell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si</w:t>
      </w:r>
      <w:r w:rsidRPr="00CF663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gh,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3F63A23F" w14:textId="77777777" w:rsidR="00757E12" w:rsidRPr="00CF6636" w:rsidRDefault="003953E5" w:rsidP="00CF6636">
      <w:pPr>
        <w:spacing w:before="77"/>
        <w:ind w:left="-50" w:right="-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p O.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C541C55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71CFD3B9" w14:textId="77777777" w:rsidR="00757E12" w:rsidRPr="00CF6636" w:rsidRDefault="003953E5" w:rsidP="00CF6636">
      <w:pPr>
        <w:ind w:left="85" w:right="8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se</w:t>
        </w:r>
        <w:r w:rsidRPr="00CF6636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CF6636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CF6636">
          <w:rPr>
            <w:rFonts w:asciiTheme="minorHAnsi" w:eastAsia="Arial" w:hAnsiTheme="minorHAnsi" w:cstheme="minorHAnsi"/>
            <w:spacing w:val="-3"/>
            <w:sz w:val="22"/>
            <w:szCs w:val="22"/>
          </w:rPr>
          <w:t>u</w:t>
        </w:r>
        <w:r w:rsidRPr="00CF6636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CF6636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</w:p>
    <w:p w14:paraId="4CFA614F" w14:textId="77777777" w:rsidR="00757E12" w:rsidRPr="00CF6636" w:rsidRDefault="003953E5" w:rsidP="00CF6636">
      <w:pPr>
        <w:spacing w:before="1"/>
        <w:ind w:left="692" w:right="6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U.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3C73EC57" w14:textId="77777777" w:rsidR="00757E12" w:rsidRPr="00CF6636" w:rsidRDefault="003953E5" w:rsidP="00CF6636">
      <w:pPr>
        <w:spacing w:before="77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br w:type="column"/>
      </w:r>
      <w:r w:rsidRPr="00CF663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dd</w:t>
      </w:r>
      <w:r w:rsidRPr="00CF663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i/>
          <w:sz w:val="22"/>
          <w:szCs w:val="22"/>
        </w:rPr>
        <w:t>ess</w:t>
      </w:r>
    </w:p>
    <w:p w14:paraId="463E9AE0" w14:textId="77777777" w:rsidR="00757E12" w:rsidRPr="00CF6636" w:rsidRDefault="003953E5" w:rsidP="00CF6636">
      <w:pPr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</w:p>
    <w:p w14:paraId="6AC851F9" w14:textId="77777777" w:rsidR="00757E12" w:rsidRPr="00CF6636" w:rsidRDefault="003953E5" w:rsidP="00CF6636">
      <w:pPr>
        <w:rPr>
          <w:rFonts w:asciiTheme="minorHAnsi" w:eastAsia="Arial" w:hAnsiTheme="minorHAnsi" w:cstheme="minorHAnsi"/>
          <w:sz w:val="22"/>
          <w:szCs w:val="22"/>
        </w:rPr>
        <w:sectPr w:rsidR="00757E12" w:rsidRPr="00CF6636">
          <w:footerReference w:type="default" r:id="rId25"/>
          <w:pgSz w:w="12240" w:h="15840"/>
          <w:pgMar w:top="640" w:right="600" w:bottom="280" w:left="600" w:header="0" w:footer="0" w:gutter="0"/>
          <w:cols w:num="3" w:space="720" w:equalWidth="0">
            <w:col w:w="4074" w:space="189"/>
            <w:col w:w="2513" w:space="1500"/>
            <w:col w:w="2764"/>
          </w:cols>
        </w:sectPr>
      </w:pPr>
      <w:r w:rsidRPr="00CF6636">
        <w:rPr>
          <w:rFonts w:asciiTheme="minorHAnsi" w:eastAsia="Arial" w:hAnsiTheme="minorHAnsi" w:cstheme="minorHAnsi"/>
          <w:sz w:val="22"/>
          <w:szCs w:val="22"/>
        </w:rPr>
        <w:t>Da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15401</w:t>
      </w:r>
    </w:p>
    <w:p w14:paraId="21FDAC0E" w14:textId="77777777" w:rsidR="00757E12" w:rsidRPr="00CF6636" w:rsidRDefault="003953E5" w:rsidP="00CF6636">
      <w:pPr>
        <w:spacing w:before="2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CF663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sz w:val="22"/>
          <w:szCs w:val="22"/>
        </w:rPr>
        <w:t>16</w:t>
      </w:r>
    </w:p>
    <w:p w14:paraId="1BBE4C76" w14:textId="77777777" w:rsidR="00757E12" w:rsidRPr="00CF6636" w:rsidRDefault="003953E5" w:rsidP="00CF6636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 Ma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otog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&amp;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tal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E880742" w14:textId="77777777" w:rsidR="00757E12" w:rsidRPr="00CF6636" w:rsidRDefault="003953E5" w:rsidP="00CF6636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3.4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738B583F" w14:textId="77777777" w:rsidR="00757E12" w:rsidRPr="00CF6636" w:rsidRDefault="00757E12" w:rsidP="00CF663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3C57108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088E1B66" w14:textId="77777777" w:rsidR="00757E12" w:rsidRPr="00CF6636" w:rsidRDefault="003953E5" w:rsidP="00CF663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ORK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4EBDC336" w14:textId="77777777" w:rsidR="00757E12" w:rsidRPr="00CF6636" w:rsidRDefault="003953E5" w:rsidP="00CF6636">
      <w:pPr>
        <w:spacing w:before="5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2510D76C">
          <v:group id="_x0000_s1032" style="position:absolute;left:0;text-align:left;margin-left:34.55pt;margin-top:2.5pt;width:542.9pt;height:0;z-index:-251655680;mso-position-horizontal-relative:page" coordorigin="691,50" coordsize="10858,0">
            <v:shape id="_x0000_s1033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up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conduc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ew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60F6E06E" w14:textId="77777777" w:rsidR="00757E12" w:rsidRPr="00CF6636" w:rsidRDefault="003953E5" w:rsidP="00CF6636">
      <w:pPr>
        <w:spacing w:before="2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z w:val="22"/>
          <w:szCs w:val="22"/>
        </w:rPr>
        <w:t>Labo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pec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V</w:t>
      </w:r>
    </w:p>
    <w:p w14:paraId="7A0CD8CA" w14:textId="77777777" w:rsidR="00757E12" w:rsidRPr="00CF6636" w:rsidRDefault="003953E5" w:rsidP="00CF6636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D,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</w:p>
    <w:p w14:paraId="59E5AEC0" w14:textId="77777777" w:rsidR="00757E12" w:rsidRPr="00CF6636" w:rsidRDefault="003953E5" w:rsidP="00CF6636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ap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tus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Mo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5B6DCED8" w14:textId="77777777" w:rsidR="00757E12" w:rsidRPr="00CF6636" w:rsidRDefault="003953E5" w:rsidP="00CF6636">
      <w:pPr>
        <w:spacing w:before="1"/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Led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of C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tor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EA51F2B" w14:textId="77777777" w:rsidR="00757E12" w:rsidRPr="00CF6636" w:rsidRDefault="003953E5" w:rsidP="00CF6636">
      <w:pPr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Cont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CF6636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et,</w:t>
      </w:r>
      <w:r w:rsidRPr="00CF663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on.</w:t>
      </w:r>
      <w:r w:rsidRPr="00CF663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1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Indu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</w:p>
    <w:p w14:paraId="3FA98146" w14:textId="77777777" w:rsidR="00757E12" w:rsidRPr="00CF6636" w:rsidRDefault="003953E5" w:rsidP="00CF6636">
      <w:pPr>
        <w:ind w:left="537" w:right="9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z w:val="22"/>
          <w:szCs w:val="22"/>
        </w:rPr>
        <w:t>dnan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z w:val="22"/>
          <w:szCs w:val="22"/>
        </w:rPr>
        <w:t>”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4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CF663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CF663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i/>
          <w:w w:val="99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w w:val="99"/>
          <w:sz w:val="22"/>
          <w:szCs w:val="22"/>
        </w:rPr>
        <w:t>.</w:t>
      </w:r>
    </w:p>
    <w:p w14:paraId="64D12D4C" w14:textId="77777777" w:rsidR="00757E12" w:rsidRPr="00CF6636" w:rsidRDefault="003953E5" w:rsidP="00CF6636">
      <w:pPr>
        <w:spacing w:before="1"/>
        <w:ind w:left="572" w:right="86" w:hanging="18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opo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ght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atte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e,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NRL,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NR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eet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47C3B8C4" w14:textId="77777777" w:rsidR="00757E12" w:rsidRPr="00CF6636" w:rsidRDefault="003953E5" w:rsidP="00CF663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neg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nde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adua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3A941038" w14:textId="77777777" w:rsidR="00757E12" w:rsidRPr="00CF6636" w:rsidRDefault="003953E5" w:rsidP="00CF6636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ect of s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rf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ace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ab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Al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num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she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 xml:space="preserve">s                       </w:t>
      </w:r>
      <w:r w:rsidRPr="00CF663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5D3F0617" w14:textId="77777777" w:rsidR="00757E12" w:rsidRPr="00CF6636" w:rsidRDefault="003953E5" w:rsidP="00CF6636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ates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hot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hog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ap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to 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num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heets</w:t>
      </w:r>
    </w:p>
    <w:p w14:paraId="55D980B6" w14:textId="77777777" w:rsidR="00757E12" w:rsidRPr="00CF6636" w:rsidRDefault="003953E5" w:rsidP="00CF6636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han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142BB696" w14:textId="77777777" w:rsidR="00757E12" w:rsidRPr="00CF6636" w:rsidRDefault="003953E5" w:rsidP="00CF663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ounda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ove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il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 xml:space="preserve">num                                     </w:t>
      </w:r>
      <w:r w:rsidRPr="00CF6636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6C08649E" w14:textId="77777777" w:rsidR="00757E12" w:rsidRPr="00CF6636" w:rsidRDefault="003953E5" w:rsidP="00CF6636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odu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ages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ga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 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wh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oom</w:t>
      </w:r>
    </w:p>
    <w:p w14:paraId="1908F038" w14:textId="77777777" w:rsidR="00757E12" w:rsidRPr="00CF6636" w:rsidRDefault="003953E5" w:rsidP="00CF6636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to 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nal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per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 hand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ques</w:t>
      </w:r>
    </w:p>
    <w:p w14:paraId="06F460B3" w14:textId="77777777" w:rsidR="00757E12" w:rsidRPr="00CF6636" w:rsidRDefault="003953E5" w:rsidP="00CF663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gh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agn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Labo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hassee,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FL                                                        </w:t>
      </w:r>
      <w:r w:rsidRPr="00CF663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r 2014</w:t>
      </w:r>
    </w:p>
    <w:p w14:paraId="682E6A06" w14:textId="77777777" w:rsidR="00757E12" w:rsidRPr="00CF6636" w:rsidRDefault="003953E5" w:rsidP="00CF6636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n, Top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c: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upe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conduc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agnes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um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bo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de</w:t>
      </w:r>
    </w:p>
    <w:p w14:paraId="57A64E75" w14:textId="77777777" w:rsidR="00757E12" w:rsidRPr="00CF6636" w:rsidRDefault="003953E5" w:rsidP="00CF6636">
      <w:pPr>
        <w:spacing w:before="20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1"/>
          <w:sz w:val="22"/>
          <w:szCs w:val="22"/>
        </w:rPr>
        <w:t>ents</w:t>
      </w:r>
    </w:p>
    <w:p w14:paraId="221CB606" w14:textId="77777777" w:rsidR="00757E12" w:rsidRPr="00CF6636" w:rsidRDefault="003953E5" w:rsidP="00CF6636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ated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agnet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eter</w:t>
      </w:r>
      <w:r w:rsidRPr="00CF663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27FBDA6" w14:textId="77777777" w:rsidR="00757E12" w:rsidRPr="00CF6636" w:rsidRDefault="003953E5" w:rsidP="00CF6636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Inte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nted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4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to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99B6F5C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0BDF09" w14:textId="77777777" w:rsidR="00757E12" w:rsidRPr="00CF6636" w:rsidRDefault="003953E5" w:rsidP="00CF6636">
      <w:pPr>
        <w:spacing w:before="29"/>
        <w:ind w:left="120" w:right="83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IC 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CT</w:t>
      </w:r>
    </w:p>
    <w:p w14:paraId="3178221B" w14:textId="77777777" w:rsidR="00757E12" w:rsidRPr="00CF6636" w:rsidRDefault="003953E5" w:rsidP="00CF6636">
      <w:pPr>
        <w:spacing w:before="54"/>
        <w:ind w:left="120" w:right="1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12251D7C">
          <v:group id="_x0000_s1030" style="position:absolute;left:0;text-align:left;margin-left:34.55pt;margin-top:2.6pt;width:542.9pt;height:0;z-index:-251654656;mso-position-horizontal-relative:page" coordorigin="691,52" coordsize="10858,0">
            <v:shape id="_x0000_s1031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or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</w:t>
      </w:r>
      <w:r w:rsidRPr="00CF663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Fa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68C1245F" w14:textId="77777777" w:rsidR="00757E12" w:rsidRPr="00CF6636" w:rsidRDefault="003953E5" w:rsidP="00CF6636">
      <w:pPr>
        <w:spacing w:before="23"/>
        <w:ind w:left="120" w:right="29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ph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lli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bbon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agne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pp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549D440D" w14:textId="77777777" w:rsidR="00757E12" w:rsidRPr="00CF6636" w:rsidRDefault="003953E5" w:rsidP="00CF6636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agnet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es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ted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om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</w:p>
    <w:p w14:paraId="30488402" w14:textId="77777777" w:rsidR="00757E12" w:rsidRPr="00CF6636" w:rsidRDefault="003953E5" w:rsidP="00CF6636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hot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of 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8FD2008" w14:textId="77777777" w:rsidR="00757E12" w:rsidRPr="00CF6636" w:rsidRDefault="003953E5" w:rsidP="00CF6636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CF6636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an a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eta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bo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51C2D4E8" w14:textId="77777777" w:rsidR="00757E12" w:rsidRPr="00CF6636" w:rsidRDefault="00757E12" w:rsidP="00CF663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6EA7BE" w14:textId="77777777" w:rsidR="00757E12" w:rsidRPr="00CF6636" w:rsidRDefault="003953E5" w:rsidP="00CF6636">
      <w:pPr>
        <w:ind w:left="120" w:right="100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4225E73C" w14:textId="77777777" w:rsidR="00757E12" w:rsidRPr="00CF6636" w:rsidRDefault="003953E5" w:rsidP="00CF6636">
      <w:pPr>
        <w:spacing w:before="54"/>
        <w:ind w:left="120" w:right="38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34E8C9F5">
          <v:group id="_x0000_s1028" style="position:absolute;left:0;text-align:left;margin-left:34.55pt;margin-top:2.5pt;width:542.9pt;height:0;z-index:-251653632;mso-position-horizontal-relative:page" coordorigin="691,50" coordsize="10858,0">
            <v:shape id="_x0000_s1029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p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CF663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do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hop,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b,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Math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D,</w:t>
      </w:r>
      <w:r w:rsidRPr="00CF663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z w:val="22"/>
          <w:szCs w:val="22"/>
        </w:rPr>
        <w:t>a,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MS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</w:p>
    <w:p w14:paraId="4324C003" w14:textId="77777777" w:rsidR="00757E12" w:rsidRPr="00CF6636" w:rsidRDefault="003953E5" w:rsidP="00CF6636">
      <w:pPr>
        <w:spacing w:before="19"/>
        <w:ind w:left="120" w:right="9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In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u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  <w:u w:color="000000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ent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  <w:r w:rsidRPr="00CF663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F6636">
        <w:rPr>
          <w:rFonts w:asciiTheme="minorHAnsi" w:eastAsia="Arial" w:hAnsiTheme="minorHAnsi" w:cstheme="minorHAnsi"/>
          <w:sz w:val="22"/>
          <w:szCs w:val="22"/>
        </w:rPr>
        <w:t>RD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CF6636">
        <w:rPr>
          <w:rFonts w:asciiTheme="minorHAnsi" w:eastAsia="Arial" w:hAnsiTheme="minorHAnsi" w:cstheme="minorHAnsi"/>
          <w:sz w:val="22"/>
          <w:szCs w:val="22"/>
        </w:rPr>
        <w:t>UID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eto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</w:p>
    <w:p w14:paraId="73E71D69" w14:textId="77777777" w:rsidR="00757E12" w:rsidRPr="00CF6636" w:rsidRDefault="003953E5" w:rsidP="00CF6636">
      <w:pPr>
        <w:spacing w:before="17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an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et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he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al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UV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opho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ete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Ha</w:t>
      </w:r>
      <w:r w:rsidRPr="00CF663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dne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z w:val="22"/>
          <w:szCs w:val="22"/>
        </w:rPr>
        <w:t>, Cha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g,</w:t>
      </w:r>
      <w:r w:rsidRPr="00CF663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g,</w:t>
      </w:r>
      <w:r w:rsidRPr="00CF663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Me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ng,</w:t>
      </w:r>
      <w:r w:rsidRPr="00CF663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tog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aph</w:t>
      </w:r>
      <w:r w:rsidRPr="00CF6636">
        <w:rPr>
          <w:rFonts w:asciiTheme="minorHAnsi" w:eastAsia="Arial" w:hAnsiTheme="minorHAnsi" w:cstheme="minorHAnsi"/>
          <w:sz w:val="22"/>
          <w:szCs w:val="22"/>
        </w:rPr>
        <w:t>y 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and</w:t>
      </w:r>
      <w:r w:rsidRPr="00CF663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6636">
        <w:rPr>
          <w:rFonts w:asciiTheme="minorHAnsi" w:eastAsia="Arial" w:hAnsiTheme="minorHAnsi" w:cstheme="minorHAnsi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te</w:t>
      </w:r>
      <w:r w:rsidRPr="00CF663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Da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or</w:t>
      </w:r>
      <w:r w:rsidRPr="00CF663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hot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CF6636">
        <w:rPr>
          <w:rFonts w:asciiTheme="minorHAnsi" w:eastAsia="Arial" w:hAnsiTheme="minorHAnsi" w:cstheme="minorHAnsi"/>
          <w:sz w:val="22"/>
          <w:szCs w:val="22"/>
        </w:rPr>
        <w:t>y Da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oo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de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F663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4603BAF" w14:textId="77777777" w:rsidR="00757E12" w:rsidRPr="00CF6636" w:rsidRDefault="00757E12" w:rsidP="00CF663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DE69D5" w14:textId="77777777" w:rsidR="00757E12" w:rsidRPr="00CF6636" w:rsidRDefault="003953E5" w:rsidP="00CF6636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CF663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CF663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b/>
          <w:sz w:val="22"/>
          <w:szCs w:val="22"/>
        </w:rPr>
        <w:t>ONORS</w:t>
      </w:r>
    </w:p>
    <w:p w14:paraId="418F1899" w14:textId="77777777" w:rsidR="00757E12" w:rsidRPr="00CF6636" w:rsidRDefault="003953E5" w:rsidP="00CF6636">
      <w:pPr>
        <w:spacing w:before="5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hAnsiTheme="minorHAnsi" w:cstheme="minorHAnsi"/>
          <w:sz w:val="22"/>
          <w:szCs w:val="22"/>
        </w:rPr>
        <w:pict w14:anchorId="61988069">
          <v:group id="_x0000_s1026" style="position:absolute;left:0;text-align:left;margin-left:34.55pt;margin-top:2.6pt;width:542.9pt;height:0;z-index:-251652608;mso-position-horizontal-relative:page" coordorigin="691,52" coordsize="10858,0">
            <v:shape id="_x0000_s1027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CF6636">
        <w:rPr>
          <w:rFonts w:asciiTheme="minorHAnsi" w:eastAsia="Arial" w:hAnsiTheme="minorHAnsi" w:cstheme="minorHAnsi"/>
          <w:sz w:val="22"/>
          <w:szCs w:val="22"/>
        </w:rPr>
        <w:t>Re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z w:val="22"/>
          <w:szCs w:val="22"/>
        </w:rPr>
        <w:t>nt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,</w:t>
      </w:r>
      <w:r w:rsidRPr="00CF663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z w:val="22"/>
          <w:szCs w:val="22"/>
        </w:rPr>
        <w:t>MU</w:t>
      </w:r>
      <w:r w:rsidRPr="00CF663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ents      </w:t>
      </w:r>
      <w:r w:rsidRPr="00CF663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sz w:val="22"/>
          <w:szCs w:val="22"/>
        </w:rPr>
        <w:t>3-</w:t>
      </w:r>
      <w:r w:rsidRPr="00CF663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>p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CF663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z w:val="22"/>
          <w:szCs w:val="22"/>
        </w:rPr>
        <w:t>at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CF6636">
        <w:rPr>
          <w:rFonts w:asciiTheme="minorHAnsi" w:eastAsia="Arial" w:hAnsiTheme="minorHAnsi" w:cstheme="minorHAnsi"/>
          <w:sz w:val="22"/>
          <w:szCs w:val="22"/>
        </w:rPr>
        <w:t>y</w:t>
      </w:r>
      <w:r w:rsidRPr="00CF663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F6636">
        <w:rPr>
          <w:rFonts w:asciiTheme="minorHAnsi" w:eastAsia="Arial" w:hAnsiTheme="minorHAnsi" w:cstheme="minorHAnsi"/>
          <w:sz w:val="22"/>
          <w:szCs w:val="22"/>
        </w:rPr>
        <w:t>Co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z w:val="22"/>
          <w:szCs w:val="22"/>
        </w:rPr>
        <w:t>e</w:t>
      </w:r>
      <w:r w:rsidRPr="00CF663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6636">
        <w:rPr>
          <w:rFonts w:asciiTheme="minorHAnsi" w:eastAsia="Arial" w:hAnsiTheme="minorHAnsi" w:cstheme="minorHAnsi"/>
          <w:sz w:val="22"/>
          <w:szCs w:val="22"/>
        </w:rPr>
        <w:t xml:space="preserve">s         </w:t>
      </w:r>
      <w:r w:rsidRPr="00CF663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012</w:t>
      </w:r>
      <w:r w:rsidRPr="00CF663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z w:val="22"/>
          <w:szCs w:val="22"/>
        </w:rPr>
        <w:t>016</w:t>
      </w:r>
    </w:p>
    <w:p w14:paraId="29AF881D" w14:textId="77777777" w:rsidR="00757E12" w:rsidRPr="00CF6636" w:rsidRDefault="003953E5" w:rsidP="00CF6636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lastRenderedPageBreak/>
        <w:t>J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ud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CF663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Cha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F6636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        </w:t>
      </w:r>
      <w:r w:rsidRPr="00CF6636">
        <w:rPr>
          <w:rFonts w:asciiTheme="minorHAnsi" w:eastAsia="Arial" w:hAnsiTheme="minorHAnsi" w:cstheme="minorHAnsi"/>
          <w:spacing w:val="46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016               </w:t>
      </w:r>
      <w:r w:rsidRPr="00CF6636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CF663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F6636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ttee,</w:t>
      </w:r>
      <w:r w:rsidRPr="00CF663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                   </w:t>
      </w:r>
      <w:r w:rsidRPr="00CF663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F663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CF663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CF6636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</w:p>
    <w:p w14:paraId="4E0594E7" w14:textId="77777777" w:rsidR="00757E12" w:rsidRPr="00CF6636" w:rsidRDefault="00757E12" w:rsidP="00CF663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2E4FFD" w14:textId="77777777" w:rsidR="00757E12" w:rsidRPr="00CF6636" w:rsidRDefault="00757E12" w:rsidP="00CF6636">
      <w:pPr>
        <w:rPr>
          <w:rFonts w:asciiTheme="minorHAnsi" w:hAnsiTheme="minorHAnsi" w:cstheme="minorHAnsi"/>
          <w:sz w:val="22"/>
          <w:szCs w:val="22"/>
        </w:rPr>
      </w:pPr>
    </w:p>
    <w:p w14:paraId="56BF703B" w14:textId="77777777" w:rsidR="00757E12" w:rsidRPr="00CF6636" w:rsidRDefault="003953E5" w:rsidP="00CF6636">
      <w:pPr>
        <w:spacing w:before="12"/>
        <w:ind w:left="5371" w:right="537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F6636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</w:p>
    <w:sectPr w:rsidR="00757E12" w:rsidRPr="00CF6636">
      <w:type w:val="continuous"/>
      <w:pgSz w:w="12240" w:h="15840"/>
      <w:pgMar w:top="74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FF7F" w14:textId="77777777" w:rsidR="003953E5" w:rsidRDefault="003953E5">
      <w:r>
        <w:separator/>
      </w:r>
    </w:p>
  </w:endnote>
  <w:endnote w:type="continuationSeparator" w:id="0">
    <w:p w14:paraId="106496CF" w14:textId="77777777" w:rsidR="003953E5" w:rsidRDefault="0039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EBFE" w14:textId="5FF2F0D0" w:rsidR="00757E12" w:rsidRDefault="00CF6636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0B94B20" wp14:editId="3CE2B2D2">
              <wp:simplePos x="0" y="0"/>
              <wp:positionH relativeFrom="page">
                <wp:posOffset>3825875</wp:posOffset>
              </wp:positionH>
              <wp:positionV relativeFrom="page">
                <wp:posOffset>9272905</wp:posOffset>
              </wp:positionV>
              <wp:extent cx="121920" cy="165735"/>
              <wp:effectExtent l="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A431B" w14:textId="77777777" w:rsidR="00757E12" w:rsidRDefault="003953E5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94B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25pt;margin-top:730.15pt;width:9.6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" filled="f" stroked="f">
              <v:textbox inset="0,0,0,0">
                <w:txbxContent>
                  <w:p w14:paraId="56BA431B" w14:textId="77777777" w:rsidR="00757E12" w:rsidRDefault="003953E5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011C" w14:textId="77777777" w:rsidR="00757E12" w:rsidRDefault="00757E12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7744" w14:textId="77777777" w:rsidR="00757E12" w:rsidRDefault="003953E5">
    <w:pPr>
      <w:spacing w:line="200" w:lineRule="exact"/>
    </w:pPr>
    <w:r>
      <w:pict w14:anchorId="0F8404D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7pt;margin-top:730.15pt;width:9.6pt;height:13.05pt;z-index:-251658240;mso-position-horizontal-relative:page;mso-position-vertical-relative:page" filled="f" stroked="f">
          <v:textbox inset="0,0,0,0">
            <w:txbxContent>
              <w:p w14:paraId="0F606B6A" w14:textId="77777777" w:rsidR="00757E12" w:rsidRDefault="003953E5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6DA7" w14:textId="77777777" w:rsidR="00757E12" w:rsidRDefault="00757E12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C08E" w14:textId="77777777" w:rsidR="00757E12" w:rsidRDefault="00757E12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034F" w14:textId="77777777" w:rsidR="00757E12" w:rsidRDefault="00757E12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0FA30" w14:textId="77777777" w:rsidR="003953E5" w:rsidRDefault="003953E5">
      <w:r>
        <w:separator/>
      </w:r>
    </w:p>
  </w:footnote>
  <w:footnote w:type="continuationSeparator" w:id="0">
    <w:p w14:paraId="297BC29B" w14:textId="77777777" w:rsidR="003953E5" w:rsidRDefault="00395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C7D15"/>
    <w:multiLevelType w:val="multilevel"/>
    <w:tmpl w:val="B2B2D0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E12"/>
    <w:rsid w:val="003953E5"/>
    <w:rsid w:val="00757E12"/>
    <w:rsid w:val="00C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4B3E91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andrew.cmu.ed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linkedin.com/in/mfactur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hyperlink" Target="mailto:sofieware@andrew.cmu.edu" TargetMode="External"/><Relationship Id="rId17" Type="http://schemas.openxmlformats.org/officeDocument/2006/relationships/hyperlink" Target="mailto:mfacture@andrew.cmu.edu" TargetMode="Externa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linkedin.com/in/mfactur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ce@andrew.cmu.edu" TargetMode="External"/><Relationship Id="rId24" Type="http://schemas.openxmlformats.org/officeDocument/2006/relationships/hyperlink" Target="mailto:mse@andrew.cmu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nkedin.com/in/mfacture" TargetMode="External"/><Relationship Id="rId23" Type="http://schemas.openxmlformats.org/officeDocument/2006/relationships/footer" Target="footer5.xml"/><Relationship Id="rId10" Type="http://schemas.openxmlformats.org/officeDocument/2006/relationships/hyperlink" Target="mailto:xxxxxx@andrew.cmu.edu" TargetMode="External"/><Relationship Id="rId19" Type="http://schemas.openxmlformats.org/officeDocument/2006/relationships/hyperlink" Target="mailto:mfacture@andrew.cm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xx@andrew.cmu.edu" TargetMode="External"/><Relationship Id="rId14" Type="http://schemas.openxmlformats.org/officeDocument/2006/relationships/hyperlink" Target="mailto:mfacture@andrew.cmu.edu" TargetMode="External"/><Relationship Id="rId22" Type="http://schemas.openxmlformats.org/officeDocument/2006/relationships/hyperlink" Target="mailto:mse@andrew.cmu.ed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5792</Words>
  <Characters>33020</Characters>
  <Application>Microsoft Office Word</Application>
  <DocSecurity>0</DocSecurity>
  <Lines>275</Lines>
  <Paragraphs>77</Paragraphs>
  <ScaleCrop>false</ScaleCrop>
  <Company/>
  <LinksUpToDate>false</LinksUpToDate>
  <CharactersWithSpaces>38735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2021-06-22T09:34:00Z</dcterms:created>
  <dcterms:modified xsi:type="dcterms:W3CDTF">2021-06-22T09:44:00Z</dcterms:modified>
</cp:coreProperties>
</file>